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0E111581" w14:textId="77777777" w:rsidR="008D6596" w:rsidRPr="00E63111" w:rsidRDefault="008D6596" w:rsidP="008D6596">
      <w:pPr>
        <w:spacing w:before="100" w:after="0"/>
        <w:jc w:val="center"/>
      </w:pPr>
      <w:r>
        <w:rPr>
          <w:noProof/>
          <w:lang w:val="de-DE"/>
        </w:rPr>
        <mc:AlternateContent>
          <mc:Choice Requires="wps">
            <w:drawing>
              <wp:anchor distT="0" distB="0" distL="114300" distR="114300" simplePos="0" relativeHeight="251697152" behindDoc="1" locked="0" layoutInCell="1" allowOverlap="1" wp14:anchorId="41F351ED" wp14:editId="2E9AB61C">
                <wp:simplePos x="0" y="0"/>
                <wp:positionH relativeFrom="column">
                  <wp:posOffset>-899795</wp:posOffset>
                </wp:positionH>
                <wp:positionV relativeFrom="paragraph">
                  <wp:posOffset>-886345</wp:posOffset>
                </wp:positionV>
                <wp:extent cx="7563485" cy="21515705"/>
                <wp:effectExtent l="0" t="0" r="18415" b="10795"/>
                <wp:wrapNone/>
                <wp:docPr id="19" name="Rechteck 19"/>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hteck 19" o:spid="_x0000_s1026" style="position:absolute;margin-left:-70.85pt;margin-top:-69.8pt;width:595.55pt;height:1694.1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4072C12B" w14:textId="35ED2688" w:rsidR="008D6596" w:rsidRDefault="008D6596" w:rsidP="008D6596">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545B3D">
        <w:rPr>
          <w:color w:val="FFFFFF" w:themeColor="background1"/>
        </w:rPr>
        <w:t xml:space="preserve"> - Julia </w:t>
      </w:r>
      <w:proofErr w:type="spellStart"/>
      <w:r w:rsidR="00545B3D">
        <w:rPr>
          <w:color w:val="FFFFFF" w:themeColor="background1"/>
        </w:rPr>
        <w:t>Magaard</w:t>
      </w:r>
      <w:proofErr w:type="spellEnd"/>
      <w:r w:rsidR="001B19F6">
        <w:rPr>
          <w:color w:val="FFFFFF" w:themeColor="background1"/>
        </w:rPr>
        <w:t xml:space="preserve"> - Claire Chong</w:t>
      </w:r>
    </w:p>
    <w:p w14:paraId="0D695728" w14:textId="77777777" w:rsidR="008D6596" w:rsidRDefault="008D6596" w:rsidP="008D6596">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98176" behindDoc="1" locked="0" layoutInCell="1" allowOverlap="1" wp14:anchorId="00490ED1" wp14:editId="0DCA15B6">
            <wp:simplePos x="0" y="0"/>
            <wp:positionH relativeFrom="column">
              <wp:posOffset>-387177</wp:posOffset>
            </wp:positionH>
            <wp:positionV relativeFrom="paragraph">
              <wp:posOffset>100850</wp:posOffset>
            </wp:positionV>
            <wp:extent cx="6539230" cy="4322445"/>
            <wp:effectExtent l="0" t="0" r="0" b="1905"/>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1D41466A" w14:textId="77777777" w:rsidR="008D6596" w:rsidRDefault="008D6596" w:rsidP="008D6596">
      <w:pPr>
        <w:spacing w:after="0"/>
        <w:jc w:val="center"/>
        <w:rPr>
          <w:color w:val="FFFFFF" w:themeColor="background1"/>
        </w:rPr>
      </w:pPr>
    </w:p>
    <w:p w14:paraId="6C3722C7" w14:textId="77777777" w:rsidR="008D6596" w:rsidRPr="00E63111" w:rsidRDefault="008D6596" w:rsidP="008D6596">
      <w:pPr>
        <w:spacing w:after="0"/>
        <w:jc w:val="center"/>
        <w:rPr>
          <w:color w:val="FFFFFF" w:themeColor="background1"/>
        </w:rPr>
      </w:pPr>
    </w:p>
    <w:p w14:paraId="1A3E1712" w14:textId="77777777" w:rsidR="008D6596" w:rsidRDefault="008D6596" w:rsidP="008D6596">
      <w:pPr>
        <w:spacing w:after="0"/>
        <w:jc w:val="left"/>
        <w:rPr>
          <w:rFonts w:eastAsia="Times New Roman" w:cs="Times New Roman"/>
          <w:b/>
          <w:bCs/>
          <w:sz w:val="28"/>
          <w:szCs w:val="28"/>
        </w:rPr>
      </w:pPr>
    </w:p>
    <w:p w14:paraId="5B07BADF" w14:textId="77777777" w:rsidR="008D6596" w:rsidRDefault="008D6596" w:rsidP="008D6596">
      <w:pPr>
        <w:spacing w:after="0"/>
        <w:jc w:val="left"/>
        <w:rPr>
          <w:rFonts w:eastAsia="Times New Roman" w:cs="Times New Roman"/>
          <w:b/>
          <w:bCs/>
          <w:sz w:val="28"/>
          <w:szCs w:val="28"/>
        </w:rPr>
      </w:pPr>
    </w:p>
    <w:p w14:paraId="5298D2BB" w14:textId="77777777" w:rsidR="008D6596" w:rsidRDefault="008D6596" w:rsidP="008D6596">
      <w:pPr>
        <w:spacing w:after="0"/>
        <w:jc w:val="left"/>
        <w:rPr>
          <w:rFonts w:eastAsia="Times New Roman" w:cs="Times New Roman"/>
          <w:b/>
          <w:bCs/>
          <w:sz w:val="28"/>
          <w:szCs w:val="28"/>
        </w:rPr>
      </w:pPr>
    </w:p>
    <w:p w14:paraId="4BD921FB" w14:textId="77777777" w:rsidR="008D6596" w:rsidRDefault="008D6596" w:rsidP="008D6596">
      <w:pPr>
        <w:spacing w:after="0"/>
        <w:jc w:val="left"/>
        <w:rPr>
          <w:rFonts w:eastAsia="Times New Roman" w:cs="Times New Roman"/>
          <w:b/>
          <w:bCs/>
          <w:sz w:val="28"/>
          <w:szCs w:val="28"/>
        </w:rPr>
      </w:pPr>
    </w:p>
    <w:p w14:paraId="63F9700D" w14:textId="77777777" w:rsidR="008D6596" w:rsidRDefault="008D6596" w:rsidP="008D6596">
      <w:pPr>
        <w:spacing w:after="0"/>
        <w:jc w:val="left"/>
        <w:rPr>
          <w:rFonts w:eastAsia="Times New Roman" w:cs="Times New Roman"/>
          <w:b/>
          <w:bCs/>
          <w:sz w:val="28"/>
          <w:szCs w:val="28"/>
        </w:rPr>
      </w:pPr>
    </w:p>
    <w:p w14:paraId="734C82B4" w14:textId="77777777" w:rsidR="008D6596" w:rsidRDefault="008D6596" w:rsidP="008D6596">
      <w:pPr>
        <w:spacing w:after="0"/>
        <w:jc w:val="left"/>
        <w:rPr>
          <w:rFonts w:eastAsia="Times New Roman" w:cs="Times New Roman"/>
          <w:b/>
          <w:bCs/>
          <w:sz w:val="28"/>
          <w:szCs w:val="28"/>
        </w:rPr>
      </w:pPr>
    </w:p>
    <w:p w14:paraId="593F2761" w14:textId="77777777" w:rsidR="008D6596" w:rsidRDefault="008D6596" w:rsidP="008D6596">
      <w:pPr>
        <w:spacing w:after="0"/>
        <w:jc w:val="left"/>
        <w:rPr>
          <w:rFonts w:eastAsia="Times New Roman" w:cs="Times New Roman"/>
          <w:b/>
          <w:bCs/>
          <w:sz w:val="28"/>
          <w:szCs w:val="28"/>
        </w:rPr>
      </w:pPr>
    </w:p>
    <w:p w14:paraId="66D694F8" w14:textId="77777777" w:rsidR="008D6596" w:rsidRDefault="008D6596" w:rsidP="008D6596">
      <w:pPr>
        <w:spacing w:after="0"/>
        <w:jc w:val="left"/>
        <w:rPr>
          <w:rFonts w:eastAsia="Times New Roman" w:cs="Times New Roman"/>
          <w:b/>
          <w:bCs/>
          <w:sz w:val="28"/>
          <w:szCs w:val="28"/>
        </w:rPr>
      </w:pPr>
    </w:p>
    <w:p w14:paraId="511DDB0A" w14:textId="77777777" w:rsidR="008D6596" w:rsidRDefault="008D6596" w:rsidP="008D6596">
      <w:pPr>
        <w:spacing w:after="0"/>
        <w:jc w:val="left"/>
        <w:rPr>
          <w:rFonts w:eastAsia="Times New Roman" w:cs="Times New Roman"/>
          <w:b/>
          <w:bCs/>
          <w:sz w:val="28"/>
          <w:szCs w:val="28"/>
        </w:rPr>
      </w:pPr>
    </w:p>
    <w:p w14:paraId="0168EC86" w14:textId="77777777" w:rsidR="008D6596" w:rsidRDefault="008D6596" w:rsidP="008D6596">
      <w:pPr>
        <w:spacing w:after="0"/>
        <w:jc w:val="left"/>
        <w:rPr>
          <w:rFonts w:eastAsia="Times New Roman" w:cs="Times New Roman"/>
          <w:b/>
          <w:bCs/>
          <w:sz w:val="28"/>
          <w:szCs w:val="28"/>
        </w:rPr>
      </w:pPr>
    </w:p>
    <w:p w14:paraId="314674A6" w14:textId="77777777" w:rsidR="008D6596" w:rsidRDefault="008D6596" w:rsidP="008D6596">
      <w:pPr>
        <w:spacing w:after="0"/>
        <w:jc w:val="left"/>
        <w:rPr>
          <w:rFonts w:eastAsia="Times New Roman" w:cs="Times New Roman"/>
          <w:b/>
          <w:bCs/>
          <w:sz w:val="28"/>
          <w:szCs w:val="28"/>
        </w:rPr>
      </w:pPr>
    </w:p>
    <w:p w14:paraId="76F5BEF9" w14:textId="77777777" w:rsidR="008D6596" w:rsidRDefault="008D6596" w:rsidP="008D6596">
      <w:pPr>
        <w:spacing w:after="0"/>
        <w:jc w:val="left"/>
        <w:rPr>
          <w:rFonts w:eastAsia="Times New Roman" w:cs="Times New Roman"/>
          <w:b/>
          <w:bCs/>
          <w:sz w:val="28"/>
          <w:szCs w:val="28"/>
        </w:rPr>
      </w:pPr>
    </w:p>
    <w:p w14:paraId="4CAC446A" w14:textId="77777777" w:rsidR="008D6596" w:rsidRDefault="008D6596" w:rsidP="008D6596">
      <w:pPr>
        <w:spacing w:after="0"/>
        <w:jc w:val="left"/>
        <w:rPr>
          <w:rFonts w:eastAsia="Times New Roman" w:cs="Times New Roman"/>
          <w:b/>
          <w:bCs/>
          <w:sz w:val="28"/>
          <w:szCs w:val="28"/>
        </w:rPr>
      </w:pPr>
    </w:p>
    <w:p w14:paraId="07C97299" w14:textId="77777777" w:rsidR="008D6596" w:rsidRDefault="008D6596" w:rsidP="008D6596">
      <w:pPr>
        <w:spacing w:after="0"/>
        <w:jc w:val="left"/>
        <w:rPr>
          <w:rFonts w:eastAsia="Times New Roman" w:cs="Times New Roman"/>
          <w:b/>
          <w:bCs/>
          <w:sz w:val="28"/>
          <w:szCs w:val="28"/>
        </w:rPr>
      </w:pPr>
    </w:p>
    <w:p w14:paraId="563E1420" w14:textId="77777777" w:rsidR="008D6596" w:rsidRDefault="008D6596" w:rsidP="008D6596">
      <w:pPr>
        <w:spacing w:after="0"/>
        <w:jc w:val="left"/>
        <w:rPr>
          <w:rFonts w:eastAsia="Times New Roman" w:cs="Times New Roman"/>
          <w:b/>
          <w:bCs/>
          <w:sz w:val="28"/>
          <w:szCs w:val="28"/>
        </w:rPr>
      </w:pPr>
    </w:p>
    <w:p w14:paraId="2696E079" w14:textId="77777777" w:rsidR="008D6596" w:rsidRDefault="008D6596" w:rsidP="008D6596">
      <w:pPr>
        <w:spacing w:after="0"/>
        <w:jc w:val="left"/>
        <w:rPr>
          <w:rFonts w:eastAsia="Times New Roman" w:cs="Times New Roman"/>
          <w:b/>
          <w:bCs/>
          <w:sz w:val="28"/>
          <w:szCs w:val="28"/>
        </w:rPr>
      </w:pPr>
    </w:p>
    <w:p w14:paraId="052E5B6D" w14:textId="77777777" w:rsidR="008D6596" w:rsidRDefault="008D6596" w:rsidP="008D6596">
      <w:pPr>
        <w:spacing w:after="0"/>
        <w:jc w:val="left"/>
        <w:rPr>
          <w:rFonts w:eastAsia="Times New Roman" w:cs="Times New Roman"/>
          <w:b/>
          <w:bCs/>
          <w:sz w:val="28"/>
          <w:szCs w:val="28"/>
        </w:rPr>
      </w:pPr>
    </w:p>
    <w:p w14:paraId="5E76136D" w14:textId="77777777" w:rsidR="008D6596" w:rsidRDefault="008D6596" w:rsidP="008D6596">
      <w:pPr>
        <w:spacing w:after="0"/>
        <w:jc w:val="left"/>
        <w:rPr>
          <w:rFonts w:eastAsia="Times New Roman" w:cs="Times New Roman"/>
          <w:b/>
          <w:bCs/>
          <w:sz w:val="28"/>
          <w:szCs w:val="28"/>
        </w:rPr>
      </w:pPr>
    </w:p>
    <w:p w14:paraId="72D42A97" w14:textId="77777777" w:rsidR="008D6596" w:rsidRDefault="008D6596" w:rsidP="008D6596">
      <w:pPr>
        <w:spacing w:after="0"/>
        <w:jc w:val="left"/>
        <w:rPr>
          <w:rFonts w:eastAsia="Times New Roman" w:cs="Times New Roman"/>
          <w:b/>
          <w:bCs/>
          <w:sz w:val="28"/>
          <w:szCs w:val="28"/>
        </w:rPr>
      </w:pPr>
    </w:p>
    <w:p w14:paraId="5072D592" w14:textId="77777777" w:rsidR="008D6596" w:rsidRPr="005A2F98" w:rsidRDefault="008D6596" w:rsidP="008D6596">
      <w:pPr>
        <w:spacing w:after="0"/>
        <w:jc w:val="left"/>
        <w:rPr>
          <w:rFonts w:eastAsia="Times New Roman" w:cs="Times New Roman"/>
          <w:b/>
          <w:bCs/>
          <w:sz w:val="28"/>
          <w:szCs w:val="28"/>
          <w:lang w:val="ro-RO"/>
        </w:rPr>
      </w:pPr>
    </w:p>
    <w:p w14:paraId="60781F79" w14:textId="77777777" w:rsidR="008D6596" w:rsidRPr="005A2F98" w:rsidRDefault="008D6596" w:rsidP="008D6596">
      <w:pPr>
        <w:pStyle w:val="Titel"/>
        <w:spacing w:before="0" w:after="0"/>
        <w:contextualSpacing w:val="0"/>
        <w:rPr>
          <w:color w:val="FFFFFF" w:themeColor="background1"/>
          <w:sz w:val="54"/>
          <w:szCs w:val="54"/>
          <w:lang w:val="ro-RO"/>
        </w:rPr>
      </w:pPr>
      <w:r w:rsidRPr="005A2F98">
        <w:rPr>
          <w:color w:val="FFFFFF" w:themeColor="background1"/>
          <w:sz w:val="54"/>
          <w:szCs w:val="54"/>
          <w:lang w:val="ro-RO"/>
        </w:rPr>
        <w:t>Training</w:t>
      </w:r>
    </w:p>
    <w:p w14:paraId="4DB9671E" w14:textId="77777777" w:rsidR="005A2F98" w:rsidRPr="005A2F98" w:rsidRDefault="005A2F98" w:rsidP="005A2F98">
      <w:pPr>
        <w:ind w:left="-567" w:right="-709"/>
        <w:rPr>
          <w:sz w:val="24"/>
          <w:szCs w:val="24"/>
          <w:lang w:val="ro-RO"/>
        </w:rPr>
      </w:pPr>
    </w:p>
    <w:p w14:paraId="5CB5BD84" w14:textId="77777777" w:rsidR="005A2F98" w:rsidRPr="005A2F98" w:rsidRDefault="005A2F98" w:rsidP="005A2F98">
      <w:pPr>
        <w:spacing w:after="0"/>
        <w:ind w:left="-567" w:right="-709"/>
        <w:jc w:val="center"/>
        <w:rPr>
          <w:b/>
          <w:bCs/>
          <w:color w:val="FFFFFF"/>
          <w:sz w:val="54"/>
          <w:szCs w:val="54"/>
          <w:lang w:val="ro-RO"/>
        </w:rPr>
      </w:pPr>
      <w:r w:rsidRPr="005A2F98">
        <w:rPr>
          <w:b/>
          <w:bCs/>
          <w:color w:val="FFFFFF"/>
          <w:sz w:val="54"/>
          <w:szCs w:val="54"/>
          <w:lang w:val="ro-RO"/>
        </w:rPr>
        <w:t>Medierea Interculturală dintre Mai Multe Părți În Comunități și Organizații</w:t>
      </w:r>
    </w:p>
    <w:p w14:paraId="330F98CE" w14:textId="77777777" w:rsidR="008D6596" w:rsidRPr="005A2F98" w:rsidRDefault="008D6596" w:rsidP="008D6596">
      <w:pPr>
        <w:spacing w:after="0"/>
        <w:jc w:val="center"/>
        <w:rPr>
          <w:b/>
          <w:bCs/>
          <w:color w:val="FFFFFF" w:themeColor="background1"/>
          <w:sz w:val="54"/>
          <w:szCs w:val="54"/>
          <w:lang w:val="ro-RO"/>
        </w:rPr>
      </w:pPr>
    </w:p>
    <w:p w14:paraId="7865D9F8" w14:textId="77777777" w:rsidR="008D6596" w:rsidRPr="005A2F98" w:rsidRDefault="008D6596" w:rsidP="008D6596">
      <w:pPr>
        <w:spacing w:after="0"/>
        <w:jc w:val="center"/>
        <w:rPr>
          <w:b/>
          <w:bCs/>
          <w:color w:val="FFFFFF" w:themeColor="background1"/>
          <w:sz w:val="54"/>
          <w:szCs w:val="54"/>
          <w:lang w:val="ro-RO"/>
        </w:rPr>
      </w:pPr>
    </w:p>
    <w:p w14:paraId="7667F5B4" w14:textId="2A05A444" w:rsidR="008D6596" w:rsidRPr="005A2F98" w:rsidRDefault="005A2F98" w:rsidP="005A2F98">
      <w:pPr>
        <w:spacing w:after="0"/>
        <w:ind w:left="-567" w:right="-709"/>
        <w:jc w:val="center"/>
        <w:rPr>
          <w:b/>
          <w:bCs/>
          <w:color w:val="FFFFFF" w:themeColor="background1"/>
          <w:sz w:val="48"/>
          <w:szCs w:val="48"/>
          <w:lang w:val="ro-RO"/>
        </w:rPr>
      </w:pPr>
      <w:r w:rsidRPr="005A2F98">
        <w:rPr>
          <w:b/>
          <w:bCs/>
          <w:color w:val="FFFFFF" w:themeColor="background1"/>
          <w:sz w:val="48"/>
          <w:szCs w:val="48"/>
          <w:lang w:val="ro-RO"/>
        </w:rPr>
        <w:t>Capitolul</w:t>
      </w:r>
      <w:r w:rsidR="002E7523" w:rsidRPr="005A2F98">
        <w:rPr>
          <w:b/>
          <w:bCs/>
          <w:color w:val="FFFFFF" w:themeColor="background1"/>
          <w:sz w:val="48"/>
          <w:szCs w:val="48"/>
          <w:lang w:val="ro-RO"/>
        </w:rPr>
        <w:t xml:space="preserve"> 8</w:t>
      </w:r>
    </w:p>
    <w:p w14:paraId="0D49E8EA" w14:textId="55FE4199" w:rsidR="008D6596" w:rsidRPr="005A2F98" w:rsidRDefault="008D6596" w:rsidP="005A2F98">
      <w:pPr>
        <w:spacing w:after="0"/>
        <w:ind w:left="-567" w:right="-709"/>
        <w:jc w:val="center"/>
        <w:rPr>
          <w:b/>
          <w:bCs/>
          <w:color w:val="FFFFFF" w:themeColor="background1"/>
          <w:sz w:val="48"/>
          <w:szCs w:val="48"/>
          <w:lang w:val="ro-RO"/>
        </w:rPr>
      </w:pPr>
      <w:r w:rsidRPr="005A2F98">
        <w:rPr>
          <w:b/>
          <w:bCs/>
          <w:noProof/>
          <w:color w:val="FFFFFF" w:themeColor="background1"/>
          <w:sz w:val="48"/>
          <w:szCs w:val="48"/>
          <w:lang w:val="de-DE"/>
        </w:rPr>
        <mc:AlternateContent>
          <mc:Choice Requires="wps">
            <w:drawing>
              <wp:anchor distT="0" distB="0" distL="114300" distR="114300" simplePos="0" relativeHeight="251699200" behindDoc="0" locked="0" layoutInCell="1" allowOverlap="1" wp14:anchorId="1CAF99EC" wp14:editId="17B0BA6D">
                <wp:simplePos x="0" y="0"/>
                <wp:positionH relativeFrom="column">
                  <wp:posOffset>-124575</wp:posOffset>
                </wp:positionH>
                <wp:positionV relativeFrom="paragraph">
                  <wp:posOffset>1584325</wp:posOffset>
                </wp:positionV>
                <wp:extent cx="1517650" cy="29083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2D362" w14:textId="77777777" w:rsidR="005A2F98" w:rsidRPr="002453FC" w:rsidRDefault="005A2F98" w:rsidP="005A2F98">
                            <w:pPr>
                              <w:rPr>
                                <w:color w:val="FFFFFF"/>
                                <w:lang w:val="ro-RO"/>
                              </w:rPr>
                            </w:pPr>
                            <w:r w:rsidRPr="002453FC">
                              <w:rPr>
                                <w:color w:val="FFFFFF"/>
                                <w:lang w:val="ro-RO"/>
                              </w:rPr>
                              <w:t>Manual pentru uz public</w:t>
                            </w:r>
                          </w:p>
                          <w:p w14:paraId="552B0AC6" w14:textId="411AA32D" w:rsidR="008D6596" w:rsidRPr="00E761F7" w:rsidRDefault="008D6596" w:rsidP="008D6596">
                            <w:pPr>
                              <w:rPr>
                                <w:color w:val="FFFFFF" w:themeColor="background1"/>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0" o:spid="_x0000_s1026" type="#_x0000_t202" style="position:absolute;left:0;text-align:left;margin-left:-9.8pt;margin-top:124.75pt;width:119.5pt;height:22.9pt;z-index:2516992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" filled="f" stroked="f" strokeweight=".5pt">
                <v:textbox>
                  <w:txbxContent>
                    <w:p w14:paraId="35F2D362" w14:textId="77777777" w:rsidR="005A2F98" w:rsidRPr="002453FC" w:rsidRDefault="005A2F98" w:rsidP="005A2F98">
                      <w:pPr>
                        <w:rPr>
                          <w:color w:val="FFFFFF"/>
                          <w:lang w:val="ro-RO"/>
                        </w:rPr>
                      </w:pPr>
                      <w:r w:rsidRPr="002453FC">
                        <w:rPr>
                          <w:color w:val="FFFFFF"/>
                          <w:lang w:val="ro-RO"/>
                        </w:rPr>
                        <w:t>Manual pentru uz public</w:t>
                      </w:r>
                    </w:p>
                    <w:p w14:paraId="552B0AC6" w14:textId="411AA32D" w:rsidR="008D6596" w:rsidRPr="00E761F7" w:rsidRDefault="008D6596" w:rsidP="008D6596">
                      <w:pPr>
                        <w:rPr>
                          <w:color w:val="FFFFFF" w:themeColor="background1"/>
                        </w:rPr>
                      </w:pPr>
                    </w:p>
                  </w:txbxContent>
                </v:textbox>
              </v:shape>
            </w:pict>
          </mc:Fallback>
        </mc:AlternateContent>
      </w:r>
      <w:r w:rsidRPr="005A2F98">
        <w:rPr>
          <w:b/>
          <w:bCs/>
          <w:noProof/>
          <w:color w:val="FFFFFF" w:themeColor="background1"/>
          <w:sz w:val="48"/>
          <w:szCs w:val="48"/>
          <w:lang w:val="de-DE"/>
        </w:rPr>
        <mc:AlternateContent>
          <mc:Choice Requires="wpg">
            <w:drawing>
              <wp:anchor distT="0" distB="0" distL="114300" distR="114300" simplePos="0" relativeHeight="251700224" behindDoc="0" locked="0" layoutInCell="1" allowOverlap="1" wp14:anchorId="71EC9C6B" wp14:editId="1D39B740">
                <wp:simplePos x="0" y="0"/>
                <wp:positionH relativeFrom="column">
                  <wp:posOffset>-20320</wp:posOffset>
                </wp:positionH>
                <wp:positionV relativeFrom="paragraph">
                  <wp:posOffset>864870</wp:posOffset>
                </wp:positionV>
                <wp:extent cx="5784215" cy="636905"/>
                <wp:effectExtent l="0" t="0" r="6985" b="0"/>
                <wp:wrapNone/>
                <wp:docPr id="13"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14"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15" name="Gruppierung 7"/>
                        <wpg:cNvGrpSpPr/>
                        <wpg:grpSpPr>
                          <a:xfrm>
                            <a:off x="2685126" y="0"/>
                            <a:ext cx="3113563" cy="929912"/>
                            <a:chOff x="2499269" y="0"/>
                            <a:chExt cx="4720007" cy="1409700"/>
                          </a:xfrm>
                        </wpg:grpSpPr>
                        <wps:wsp>
                          <wps:cNvPr id="16" name="Rechteck 16"/>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65A6F54E" w14:textId="77777777" w:rsidR="008D6596" w:rsidRDefault="008D6596" w:rsidP="008D6596">
                                <w:pPr>
                                  <w:rPr>
                                    <w:rFonts w:eastAsia="Times New Roman"/>
                                  </w:rPr>
                                </w:pPr>
                              </w:p>
                            </w:txbxContent>
                          </wps:txbx>
                          <wps:bodyPr rtlCol="0" anchor="ctr"/>
                        </wps:wsp>
                        <pic:pic xmlns:pic="http://schemas.openxmlformats.org/drawingml/2006/picture">
                          <pic:nvPicPr>
                            <pic:cNvPr id="17"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18"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700224;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f/dDDAAAA2wAAAA8AAABkcnMvZG93bnJldi54bWxET01rwkAQvRf8D8sIvRTdWNqiqauIktIe&#10;PDTqfciOSWh2NmZHk/77bqHQ2zze5yzXg2vUjbpQezYwmyagiAtvay4NHA/ZZA4qCLLFxjMZ+KYA&#10;69Xobomp9T1/0i2XUsUQDikaqETaVOtQVOQwTH1LHLmz7xxKhF2pbYd9DHeNfkySF+2w5thQYUvb&#10;ioqv/OoMvG32l+dt1kgu52z3seivl1P2YMz9eNi8ghIa5F/85363cf4T/P4SD9C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Z/90MMAAADbAAAADwAAAAAAAAAAAAAAAACf&#10;AgAAZHJzL2Rvd25yZXYueG1sUEsFBgAAAAAEAAQA9wAAAI8DA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hteck 16"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a+68AA&#10;AADbAAAADwAAAGRycy9kb3ducmV2LnhtbERPzYrCMBC+L/gOYQRva+IiZalGEUFYL+rWPsDQjG2x&#10;mZQm2urTG2Fhb/Px/c5yPdhG3KnztWMNs6kCQVw4U3OpIT/vPr9B+IBssHFMGh7kYb0afSwxNa7n&#10;X7pnoRQxhH2KGqoQ2lRKX1Rk0U9dSxy5i+sshgi7UpoO+xhuG/mlVCIt1hwbKmxpW1FxzW5Ww/F0&#10;3Odqrp635LE3fXa6Hhqfaz0ZD5sFiEBD+Bf/uX9MnJ/A+5d4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a+68AAAADbAAAADwAAAAAAAAAAAAAAAACYAgAAZHJzL2Rvd25y&#10;ZXYueG1sUEsFBgAAAAAEAAQA9QAAAIUDAAAAAA==&#10;" stroked="f">
                    <v:textbox>
                      <w:txbxContent>
                        <w:p w14:paraId="65A6F54E" w14:textId="77777777" w:rsidR="008D6596" w:rsidRDefault="008D6596" w:rsidP="008D6596">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5Ig/BAAAA2wAAAA8AAABkcnMvZG93bnJldi54bWxET01rAjEQvRf6H8IUvNVsFVRWo1RREIoH&#10;1x56HDbjZtvNZNlEN/77RhC8zeN9zmIVbSOu1PnasYKPYQaCuHS65krB92n3PgPhA7LGxjEpuJGH&#10;1fL1ZYG5dj0f6VqESqQQ9jkqMCG0uZS+NGTRD11LnLiz6yyGBLtK6g77FG4bOcqyibRYc2ow2NLG&#10;UPlXXKyC/su0xWZd94fDOMrtJeqfX9JKDd7i5xxEoBie4od7r9P8Kdx/SQfI5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x5Ig/BAAAA2wAAAA8AAAAAAAAAAAAAAAAAnwIA&#10;AGRycy9kb3ducmV2LnhtbFBLBQYAAAAABAAEAPcAAACNAw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7/fCAAAA2wAAAA8AAABkcnMvZG93bnJldi54bWxEj0FrwzAMhe+D/Qejwm6r0x22kdUtZaVQ&#10;2GlZ6FnEWhway5ntNu6/nw6D3STe03uf1tviR3WlmIbABlbLChRxF+zAvYH26/D4CiplZItjYDJw&#10;owTbzf3dGmsbZv6ka5N7JSGcajTgcp5qrVPnyGNaholYtO8QPWZZY69txFnC/aifqupZexxYGhxO&#10;9O6oOzcXb6B8zM3+5bIv9hB9i0Opfk6uNeZhUXZvoDKV/G/+uz5awRdY+UUG0J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vj+/3wgAAANsAAAAPAAAAAAAAAAAAAAAAAJ8C&#10;AABkcnMvZG93bnJldi54bWxQSwUGAAAAAAQABAD3AAAAjgMAAAAA&#10;">
                  <v:imagedata r:id="rId15" o:title="ulim2"/>
                  <v:path arrowok="t"/>
                </v:shape>
              </v:group>
            </w:pict>
          </mc:Fallback>
        </mc:AlternateContent>
      </w:r>
      <w:r w:rsidR="005A2F98" w:rsidRPr="005A2F98">
        <w:rPr>
          <w:b/>
          <w:bCs/>
          <w:color w:val="FFFFFF" w:themeColor="background1"/>
          <w:sz w:val="48"/>
          <w:szCs w:val="48"/>
          <w:lang w:val="ro-RO"/>
        </w:rPr>
        <w:t>Pasul</w:t>
      </w:r>
      <w:r w:rsidR="00545B3D" w:rsidRPr="005A2F98">
        <w:rPr>
          <w:b/>
          <w:bCs/>
          <w:color w:val="FFFFFF" w:themeColor="background1"/>
          <w:sz w:val="48"/>
          <w:szCs w:val="48"/>
          <w:lang w:val="ro-RO"/>
        </w:rPr>
        <w:t xml:space="preserve"> 7 – </w:t>
      </w:r>
      <w:r w:rsidR="005A2F98" w:rsidRPr="005A2F98">
        <w:rPr>
          <w:b/>
          <w:bCs/>
          <w:color w:val="FFFFFF" w:themeColor="background1"/>
          <w:sz w:val="48"/>
          <w:szCs w:val="48"/>
          <w:lang w:val="ro-RO"/>
        </w:rPr>
        <w:t>Monitorizarea Procesului</w:t>
      </w:r>
    </w:p>
    <w:p w14:paraId="6779097C" w14:textId="77777777" w:rsidR="008D6596" w:rsidRDefault="008D6596">
      <w:pPr>
        <w:spacing w:after="0"/>
        <w:jc w:val="left"/>
        <w:rPr>
          <w:rFonts w:eastAsia="Times New Roman" w:cs="Times New Roman"/>
          <w:b/>
          <w:bCs/>
          <w:sz w:val="28"/>
          <w:szCs w:val="28"/>
        </w:rPr>
        <w:sectPr w:rsidR="008D6596" w:rsidSect="00FC1171">
          <w:headerReference w:type="even" r:id="rId16"/>
          <w:headerReference w:type="default" r:id="rId17"/>
          <w:pgSz w:w="11906" w:h="16838"/>
          <w:pgMar w:top="1417" w:right="1417" w:bottom="1134" w:left="1417" w:header="708" w:footer="708" w:gutter="0"/>
          <w:cols w:space="708"/>
          <w:docGrid w:linePitch="360"/>
        </w:sectPr>
      </w:pPr>
    </w:p>
    <w:p w14:paraId="296DC7E5" w14:textId="135D3C92" w:rsidR="00744232" w:rsidRPr="005A2F98" w:rsidRDefault="005A2F98">
      <w:pPr>
        <w:spacing w:after="0"/>
        <w:jc w:val="left"/>
        <w:rPr>
          <w:rFonts w:eastAsia="Times New Roman" w:cs="Times New Roman"/>
          <w:b/>
          <w:bCs/>
          <w:sz w:val="28"/>
          <w:szCs w:val="28"/>
          <w:lang w:val="ro-RO"/>
        </w:rPr>
      </w:pPr>
      <w:r w:rsidRPr="005A2F98">
        <w:rPr>
          <w:rFonts w:eastAsia="Times New Roman" w:cs="Times New Roman"/>
          <w:b/>
          <w:bCs/>
          <w:sz w:val="28"/>
          <w:szCs w:val="28"/>
          <w:lang w:val="ro-RO"/>
        </w:rPr>
        <w:lastRenderedPageBreak/>
        <w:t>Cupris</w:t>
      </w:r>
    </w:p>
    <w:p w14:paraId="739A5A9B" w14:textId="77777777" w:rsidR="008B1554" w:rsidRDefault="008B1554" w:rsidP="005A2F98">
      <w:pPr>
        <w:pStyle w:val="Verzeichnis1"/>
      </w:pPr>
    </w:p>
    <w:p w14:paraId="50269AF4" w14:textId="757A2395" w:rsidR="005A2F98" w:rsidRPr="005A2F98" w:rsidRDefault="005A2F98" w:rsidP="005A2F98">
      <w:pPr>
        <w:pStyle w:val="Verzeichnis1"/>
        <w:rPr>
          <w:rFonts w:asciiTheme="minorHAnsi" w:eastAsiaTheme="minorEastAsia" w:hAnsiTheme="minorHAnsi" w:cstheme="minorBidi"/>
          <w:lang w:val="de-DE"/>
        </w:rPr>
      </w:pPr>
      <w:r>
        <w:fldChar w:fldCharType="begin"/>
      </w:r>
      <w:r>
        <w:instrText xml:space="preserve"> TOC \o "1-3" \h \z \u </w:instrText>
      </w:r>
      <w:r>
        <w:fldChar w:fldCharType="separate"/>
      </w:r>
      <w:hyperlink w:anchor="_Toc388200838" w:history="1">
        <w:r w:rsidRPr="005A2F98">
          <w:rPr>
            <w:rStyle w:val="Hyperlink"/>
          </w:rPr>
          <w:t>Monitorizarea Procesului: Construirea Culturii Cooperării</w:t>
        </w:r>
        <w:r w:rsidRPr="005A2F98">
          <w:rPr>
            <w:webHidden/>
          </w:rPr>
          <w:tab/>
        </w:r>
        <w:r w:rsidRPr="005A2F98">
          <w:rPr>
            <w:webHidden/>
          </w:rPr>
          <w:fldChar w:fldCharType="begin"/>
        </w:r>
        <w:r w:rsidRPr="005A2F98">
          <w:rPr>
            <w:webHidden/>
          </w:rPr>
          <w:instrText xml:space="preserve"> PAGEREF _Toc388200838 \h </w:instrText>
        </w:r>
        <w:r w:rsidRPr="005A2F98">
          <w:rPr>
            <w:webHidden/>
          </w:rPr>
        </w:r>
        <w:r w:rsidRPr="005A2F98">
          <w:rPr>
            <w:webHidden/>
          </w:rPr>
          <w:fldChar w:fldCharType="separate"/>
        </w:r>
        <w:r w:rsidRPr="005A2F98">
          <w:rPr>
            <w:webHidden/>
          </w:rPr>
          <w:t>3</w:t>
        </w:r>
        <w:r w:rsidRPr="005A2F98">
          <w:rPr>
            <w:webHidden/>
          </w:rPr>
          <w:fldChar w:fldCharType="end"/>
        </w:r>
      </w:hyperlink>
    </w:p>
    <w:p w14:paraId="2F3E2D8A" w14:textId="77777777" w:rsidR="005A2F98" w:rsidRDefault="005A2F98">
      <w:pPr>
        <w:pStyle w:val="Verzeichnis3"/>
        <w:tabs>
          <w:tab w:val="right" w:leader="dot" w:pos="9062"/>
        </w:tabs>
        <w:rPr>
          <w:rStyle w:val="Hyperlink"/>
          <w:noProof/>
        </w:rPr>
      </w:pPr>
    </w:p>
    <w:p w14:paraId="74137102" w14:textId="77777777" w:rsidR="005A2F98" w:rsidRDefault="003A08E2">
      <w:pPr>
        <w:pStyle w:val="Verzeichnis3"/>
        <w:tabs>
          <w:tab w:val="right" w:leader="dot" w:pos="9062"/>
        </w:tabs>
        <w:rPr>
          <w:rFonts w:asciiTheme="minorHAnsi" w:eastAsiaTheme="minorEastAsia" w:hAnsiTheme="minorHAnsi" w:cstheme="minorBidi"/>
          <w:noProof/>
          <w:lang w:val="de-DE"/>
        </w:rPr>
      </w:pPr>
      <w:hyperlink w:anchor="_Toc388200839" w:history="1">
        <w:r w:rsidR="005A2F98" w:rsidRPr="009A5988">
          <w:rPr>
            <w:rStyle w:val="Hyperlink"/>
            <w:noProof/>
            <w:lang w:val="ro-RO"/>
          </w:rPr>
          <w:t>Stabilirea unei culturi a cooperării</w:t>
        </w:r>
        <w:r w:rsidR="005A2F98">
          <w:rPr>
            <w:noProof/>
            <w:webHidden/>
          </w:rPr>
          <w:tab/>
        </w:r>
        <w:r w:rsidR="005A2F98">
          <w:rPr>
            <w:noProof/>
            <w:webHidden/>
          </w:rPr>
          <w:fldChar w:fldCharType="begin"/>
        </w:r>
        <w:r w:rsidR="005A2F98">
          <w:rPr>
            <w:noProof/>
            <w:webHidden/>
          </w:rPr>
          <w:instrText xml:space="preserve"> PAGEREF _Toc388200839 \h </w:instrText>
        </w:r>
        <w:r w:rsidR="005A2F98">
          <w:rPr>
            <w:noProof/>
            <w:webHidden/>
          </w:rPr>
        </w:r>
        <w:r w:rsidR="005A2F98">
          <w:rPr>
            <w:noProof/>
            <w:webHidden/>
          </w:rPr>
          <w:fldChar w:fldCharType="separate"/>
        </w:r>
        <w:r w:rsidR="005A2F98">
          <w:rPr>
            <w:noProof/>
            <w:webHidden/>
          </w:rPr>
          <w:t>3</w:t>
        </w:r>
        <w:r w:rsidR="005A2F98">
          <w:rPr>
            <w:noProof/>
            <w:webHidden/>
          </w:rPr>
          <w:fldChar w:fldCharType="end"/>
        </w:r>
      </w:hyperlink>
    </w:p>
    <w:p w14:paraId="28E348EC" w14:textId="77777777" w:rsidR="005A2F98" w:rsidRDefault="003A08E2">
      <w:pPr>
        <w:pStyle w:val="Verzeichnis3"/>
        <w:tabs>
          <w:tab w:val="right" w:leader="dot" w:pos="9062"/>
        </w:tabs>
        <w:rPr>
          <w:rFonts w:asciiTheme="minorHAnsi" w:eastAsiaTheme="minorEastAsia" w:hAnsiTheme="minorHAnsi" w:cstheme="minorBidi"/>
          <w:noProof/>
          <w:lang w:val="de-DE"/>
        </w:rPr>
      </w:pPr>
      <w:hyperlink w:anchor="_Toc388200840" w:history="1">
        <w:r w:rsidR="005A2F98" w:rsidRPr="009A5988">
          <w:rPr>
            <w:rStyle w:val="Hyperlink"/>
            <w:noProof/>
            <w:lang w:val="ro-RO"/>
          </w:rPr>
          <w:t>Suportul implementării</w:t>
        </w:r>
        <w:r w:rsidR="005A2F98">
          <w:rPr>
            <w:noProof/>
            <w:webHidden/>
          </w:rPr>
          <w:tab/>
        </w:r>
        <w:r w:rsidR="005A2F98">
          <w:rPr>
            <w:noProof/>
            <w:webHidden/>
          </w:rPr>
          <w:fldChar w:fldCharType="begin"/>
        </w:r>
        <w:r w:rsidR="005A2F98">
          <w:rPr>
            <w:noProof/>
            <w:webHidden/>
          </w:rPr>
          <w:instrText xml:space="preserve"> PAGEREF _Toc388200840 \h </w:instrText>
        </w:r>
        <w:r w:rsidR="005A2F98">
          <w:rPr>
            <w:noProof/>
            <w:webHidden/>
          </w:rPr>
        </w:r>
        <w:r w:rsidR="005A2F98">
          <w:rPr>
            <w:noProof/>
            <w:webHidden/>
          </w:rPr>
          <w:fldChar w:fldCharType="separate"/>
        </w:r>
        <w:r w:rsidR="005A2F98">
          <w:rPr>
            <w:noProof/>
            <w:webHidden/>
          </w:rPr>
          <w:t>3</w:t>
        </w:r>
        <w:r w:rsidR="005A2F98">
          <w:rPr>
            <w:noProof/>
            <w:webHidden/>
          </w:rPr>
          <w:fldChar w:fldCharType="end"/>
        </w:r>
      </w:hyperlink>
    </w:p>
    <w:p w14:paraId="32714E7E" w14:textId="77777777" w:rsidR="005A2F98" w:rsidRDefault="003A08E2">
      <w:pPr>
        <w:pStyle w:val="Verzeichnis3"/>
        <w:tabs>
          <w:tab w:val="right" w:leader="dot" w:pos="9062"/>
        </w:tabs>
        <w:rPr>
          <w:rFonts w:asciiTheme="minorHAnsi" w:eastAsiaTheme="minorEastAsia" w:hAnsiTheme="minorHAnsi" w:cstheme="minorBidi"/>
          <w:noProof/>
          <w:lang w:val="de-DE"/>
        </w:rPr>
      </w:pPr>
      <w:hyperlink w:anchor="_Toc388200841" w:history="1">
        <w:r w:rsidR="005A2F98" w:rsidRPr="009A5988">
          <w:rPr>
            <w:rStyle w:val="Hyperlink"/>
            <w:noProof/>
            <w:lang w:val="ro-RO"/>
          </w:rPr>
          <w:t>Testarea planului de acțiune</w:t>
        </w:r>
        <w:r w:rsidR="005A2F98">
          <w:rPr>
            <w:noProof/>
            <w:webHidden/>
          </w:rPr>
          <w:tab/>
        </w:r>
        <w:r w:rsidR="005A2F98">
          <w:rPr>
            <w:noProof/>
            <w:webHidden/>
          </w:rPr>
          <w:fldChar w:fldCharType="begin"/>
        </w:r>
        <w:r w:rsidR="005A2F98">
          <w:rPr>
            <w:noProof/>
            <w:webHidden/>
          </w:rPr>
          <w:instrText xml:space="preserve"> PAGEREF _Toc388200841 \h </w:instrText>
        </w:r>
        <w:r w:rsidR="005A2F98">
          <w:rPr>
            <w:noProof/>
            <w:webHidden/>
          </w:rPr>
        </w:r>
        <w:r w:rsidR="005A2F98">
          <w:rPr>
            <w:noProof/>
            <w:webHidden/>
          </w:rPr>
          <w:fldChar w:fldCharType="separate"/>
        </w:r>
        <w:r w:rsidR="005A2F98">
          <w:rPr>
            <w:noProof/>
            <w:webHidden/>
          </w:rPr>
          <w:t>4</w:t>
        </w:r>
        <w:r w:rsidR="005A2F98">
          <w:rPr>
            <w:noProof/>
            <w:webHidden/>
          </w:rPr>
          <w:fldChar w:fldCharType="end"/>
        </w:r>
      </w:hyperlink>
    </w:p>
    <w:p w14:paraId="3FDCF990" w14:textId="77777777" w:rsidR="005A2F98" w:rsidRDefault="003A08E2">
      <w:pPr>
        <w:pStyle w:val="Verzeichnis3"/>
        <w:tabs>
          <w:tab w:val="right" w:leader="dot" w:pos="9062"/>
        </w:tabs>
        <w:rPr>
          <w:rFonts w:asciiTheme="minorHAnsi" w:eastAsiaTheme="minorEastAsia" w:hAnsiTheme="minorHAnsi" w:cstheme="minorBidi"/>
          <w:noProof/>
          <w:lang w:val="de-DE"/>
        </w:rPr>
      </w:pPr>
      <w:hyperlink w:anchor="_Toc388200842" w:history="1">
        <w:r w:rsidR="005A2F98" w:rsidRPr="009A5988">
          <w:rPr>
            <w:rStyle w:val="Hyperlink"/>
            <w:noProof/>
            <w:lang w:val="ro-RO"/>
          </w:rPr>
          <w:t>Evaluarea procesului și a rezultatelor</w:t>
        </w:r>
        <w:r w:rsidR="005A2F98">
          <w:rPr>
            <w:noProof/>
            <w:webHidden/>
          </w:rPr>
          <w:tab/>
        </w:r>
        <w:r w:rsidR="005A2F98">
          <w:rPr>
            <w:noProof/>
            <w:webHidden/>
          </w:rPr>
          <w:fldChar w:fldCharType="begin"/>
        </w:r>
        <w:r w:rsidR="005A2F98">
          <w:rPr>
            <w:noProof/>
            <w:webHidden/>
          </w:rPr>
          <w:instrText xml:space="preserve"> PAGEREF _Toc388200842 \h </w:instrText>
        </w:r>
        <w:r w:rsidR="005A2F98">
          <w:rPr>
            <w:noProof/>
            <w:webHidden/>
          </w:rPr>
        </w:r>
        <w:r w:rsidR="005A2F98">
          <w:rPr>
            <w:noProof/>
            <w:webHidden/>
          </w:rPr>
          <w:fldChar w:fldCharType="separate"/>
        </w:r>
        <w:r w:rsidR="005A2F98">
          <w:rPr>
            <w:noProof/>
            <w:webHidden/>
          </w:rPr>
          <w:t>4</w:t>
        </w:r>
        <w:r w:rsidR="005A2F98">
          <w:rPr>
            <w:noProof/>
            <w:webHidden/>
          </w:rPr>
          <w:fldChar w:fldCharType="end"/>
        </w:r>
      </w:hyperlink>
    </w:p>
    <w:p w14:paraId="42ECCF44" w14:textId="77777777" w:rsidR="005A2F98" w:rsidRDefault="005A2F98">
      <w:pPr>
        <w:pStyle w:val="Verzeichnis2"/>
        <w:rPr>
          <w:rStyle w:val="Hyperlink"/>
        </w:rPr>
      </w:pPr>
    </w:p>
    <w:p w14:paraId="1B5ECF39" w14:textId="374DE8E8" w:rsidR="005A2F98" w:rsidRDefault="003A08E2">
      <w:pPr>
        <w:pStyle w:val="Verzeichnis2"/>
        <w:rPr>
          <w:rFonts w:asciiTheme="minorHAnsi" w:eastAsiaTheme="minorEastAsia" w:hAnsiTheme="minorHAnsi" w:cstheme="minorBidi"/>
          <w:b w:val="0"/>
          <w:bCs w:val="0"/>
          <w:lang w:val="de-DE"/>
        </w:rPr>
      </w:pPr>
      <w:hyperlink w:anchor="_Toc388200843" w:history="1">
        <w:r w:rsidR="005A2F98" w:rsidRPr="009A5988">
          <w:rPr>
            <w:rStyle w:val="Hyperlink"/>
            <w:lang w:val="ro-RO"/>
          </w:rPr>
          <w:t xml:space="preserve">Exercițiu: Evaluarea atingerii scopurilor </w:t>
        </w:r>
        <w:r w:rsidR="005A2F98" w:rsidRPr="009A5988">
          <w:rPr>
            <w:rStyle w:val="Hyperlink"/>
          </w:rPr>
          <w:t>(45’)</w:t>
        </w:r>
        <w:r w:rsidR="005A2F98">
          <w:rPr>
            <w:webHidden/>
          </w:rPr>
          <w:tab/>
        </w:r>
        <w:r w:rsidR="005A2F98">
          <w:rPr>
            <w:webHidden/>
          </w:rPr>
          <w:fldChar w:fldCharType="begin"/>
        </w:r>
        <w:r w:rsidR="005A2F98">
          <w:rPr>
            <w:webHidden/>
          </w:rPr>
          <w:instrText xml:space="preserve"> PAGEREF _Toc388200843 \h </w:instrText>
        </w:r>
        <w:r w:rsidR="005A2F98">
          <w:rPr>
            <w:webHidden/>
          </w:rPr>
        </w:r>
        <w:r w:rsidR="005A2F98">
          <w:rPr>
            <w:webHidden/>
          </w:rPr>
          <w:fldChar w:fldCharType="separate"/>
        </w:r>
        <w:r w:rsidR="005A2F98">
          <w:rPr>
            <w:webHidden/>
          </w:rPr>
          <w:t>6</w:t>
        </w:r>
        <w:r w:rsidR="005A2F98">
          <w:rPr>
            <w:webHidden/>
          </w:rPr>
          <w:fldChar w:fldCharType="end"/>
        </w:r>
      </w:hyperlink>
    </w:p>
    <w:p w14:paraId="0B359968" w14:textId="77777777" w:rsidR="005A2F98" w:rsidRDefault="005A2F98">
      <w:pPr>
        <w:pStyle w:val="Verzeichnis2"/>
        <w:rPr>
          <w:rStyle w:val="Hyperlink"/>
        </w:rPr>
      </w:pPr>
    </w:p>
    <w:p w14:paraId="1F40833E" w14:textId="4E50C22A" w:rsidR="005A2F98" w:rsidRDefault="003A08E2">
      <w:pPr>
        <w:pStyle w:val="Verzeichnis2"/>
        <w:rPr>
          <w:rFonts w:asciiTheme="minorHAnsi" w:eastAsiaTheme="minorEastAsia" w:hAnsiTheme="minorHAnsi" w:cstheme="minorBidi"/>
          <w:b w:val="0"/>
          <w:bCs w:val="0"/>
          <w:lang w:val="de-DE"/>
        </w:rPr>
      </w:pPr>
      <w:hyperlink w:anchor="_Toc388200844" w:history="1">
        <w:r w:rsidR="005A2F98" w:rsidRPr="009A5988">
          <w:rPr>
            <w:rStyle w:val="Hyperlink"/>
            <w:lang w:val="ro-RO"/>
          </w:rPr>
          <w:t>Exercițiu: Evaluarea prin analiza unei experiențe comune</w:t>
        </w:r>
        <w:r w:rsidR="005A2F98" w:rsidRPr="009A5988">
          <w:rPr>
            <w:rStyle w:val="Hyperlink"/>
          </w:rPr>
          <w:t xml:space="preserve"> (90’)</w:t>
        </w:r>
        <w:r w:rsidR="005A2F98">
          <w:rPr>
            <w:webHidden/>
          </w:rPr>
          <w:tab/>
        </w:r>
        <w:r w:rsidR="005A2F98">
          <w:rPr>
            <w:webHidden/>
          </w:rPr>
          <w:fldChar w:fldCharType="begin"/>
        </w:r>
        <w:r w:rsidR="005A2F98">
          <w:rPr>
            <w:webHidden/>
          </w:rPr>
          <w:instrText xml:space="preserve"> PAGEREF _Toc388200844 \h </w:instrText>
        </w:r>
        <w:r w:rsidR="005A2F98">
          <w:rPr>
            <w:webHidden/>
          </w:rPr>
        </w:r>
        <w:r w:rsidR="005A2F98">
          <w:rPr>
            <w:webHidden/>
          </w:rPr>
          <w:fldChar w:fldCharType="separate"/>
        </w:r>
        <w:r w:rsidR="005A2F98">
          <w:rPr>
            <w:webHidden/>
          </w:rPr>
          <w:t>7</w:t>
        </w:r>
        <w:r w:rsidR="005A2F98">
          <w:rPr>
            <w:webHidden/>
          </w:rPr>
          <w:fldChar w:fldCharType="end"/>
        </w:r>
      </w:hyperlink>
    </w:p>
    <w:p w14:paraId="13972E79" w14:textId="755866E9" w:rsidR="004F38B8" w:rsidRDefault="00531461" w:rsidP="00735B59">
      <w:pPr>
        <w:pStyle w:val="berschrift1"/>
        <w:numPr>
          <w:ilvl w:val="0"/>
          <w:numId w:val="0"/>
        </w:numPr>
      </w:pPr>
      <w:r>
        <w:rPr>
          <w:rFonts w:ascii="Times New Roman" w:hAnsi="Times New Roman"/>
          <w:noProof/>
          <w:sz w:val="24"/>
          <w:szCs w:val="24"/>
          <w:lang w:val="de-DE"/>
        </w:rPr>
        <mc:AlternateContent>
          <mc:Choice Requires="wps">
            <w:drawing>
              <wp:anchor distT="0" distB="0" distL="114300" distR="114300" simplePos="0" relativeHeight="251705344" behindDoc="0" locked="0" layoutInCell="1" allowOverlap="1" wp14:anchorId="35BC4E48" wp14:editId="45C5E9C6">
                <wp:simplePos x="0" y="0"/>
                <wp:positionH relativeFrom="column">
                  <wp:posOffset>280419</wp:posOffset>
                </wp:positionH>
                <wp:positionV relativeFrom="paragraph">
                  <wp:posOffset>4659630</wp:posOffset>
                </wp:positionV>
                <wp:extent cx="5601335" cy="935665"/>
                <wp:effectExtent l="0" t="0" r="18415" b="1714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335" cy="935665"/>
                        </a:xfrm>
                        <a:prstGeom prst="rect">
                          <a:avLst/>
                        </a:prstGeom>
                        <a:solidFill>
                          <a:srgbClr val="FFFFFF"/>
                        </a:solidFill>
                        <a:ln w="9525">
                          <a:solidFill>
                            <a:srgbClr val="000000"/>
                          </a:solidFill>
                          <a:miter lim="800000"/>
                          <a:headEnd/>
                          <a:tailEnd/>
                        </a:ln>
                      </wps:spPr>
                      <wps:txbx>
                        <w:txbxContent>
                          <w:p w14:paraId="1413F235" w14:textId="77777777" w:rsidR="00531461" w:rsidRPr="00531461" w:rsidRDefault="00531461" w:rsidP="00531461">
                            <w:pPr>
                              <w:pStyle w:val="Verzeichnis1"/>
                            </w:pPr>
                            <w:r w:rsidRPr="00531461">
                              <w:t>Acest manual este finanţat de Oficiul Federal Străin German şi DAAD (Serviciul de Schimb Academic German) în cadrul programului „Prevenirea Conflictului în Regiunea Caucazului de Sud/Asia Centrală şi Moldova 2009-2013”</w:t>
                            </w:r>
                          </w:p>
                          <w:p w14:paraId="5C3F8AC2" w14:textId="77777777" w:rsidR="00531461" w:rsidRPr="00531461" w:rsidRDefault="00531461" w:rsidP="00531461">
                            <w:pPr>
                              <w:rPr>
                                <w:lang w:val="ro-RO"/>
                              </w:rPr>
                            </w:pPr>
                            <w:r w:rsidRPr="00531461">
                              <w:rPr>
                                <w:lang w:val="ro-RO"/>
                              </w:rPr>
                              <w:t>Cu toţii sunt încurajaţi să folosească acest draft pentru a-l îvăţa şi dezvolta.</w:t>
                            </w:r>
                          </w:p>
                          <w:p w14:paraId="0CBB1477" w14:textId="77777777" w:rsidR="00531461" w:rsidRPr="00531461" w:rsidRDefault="00531461" w:rsidP="00531461">
                            <w:pPr>
                              <w:rPr>
                                <w:lang w:val="ro-RO"/>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33" type="#_x0000_t202" style="position:absolute;margin-left:22.1pt;margin-top:366.9pt;width:441.05pt;height:73.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">
                <v:textbox>
                  <w:txbxContent>
                    <w:p w14:paraId="1413F235" w14:textId="77777777" w:rsidR="00531461" w:rsidRPr="00531461" w:rsidRDefault="00531461" w:rsidP="00531461">
                      <w:pPr>
                        <w:pStyle w:val="Verzeichnis1"/>
                      </w:pPr>
                      <w:r w:rsidRPr="00531461">
                        <w:t>Acest manual este finanţat de Oficiul Federal Străin German şi DAAD (Serviciul de Schimb Academic German) în cadrul programului „Prevenirea Conflictului în Regiunea Caucazului de Sud/Asia Centrală şi Moldova 2009-2013”</w:t>
                      </w:r>
                    </w:p>
                    <w:p w14:paraId="5C3F8AC2" w14:textId="77777777" w:rsidR="00531461" w:rsidRPr="00531461" w:rsidRDefault="00531461" w:rsidP="00531461">
                      <w:pPr>
                        <w:rPr>
                          <w:lang w:val="ro-RO"/>
                        </w:rPr>
                      </w:pPr>
                      <w:r w:rsidRPr="00531461">
                        <w:rPr>
                          <w:lang w:val="ro-RO"/>
                        </w:rPr>
                        <w:t>Cu toţii sunt încurajaţi să folosească acest draft pentru a-l îvăţa şi dezvolta.</w:t>
                      </w:r>
                    </w:p>
                    <w:p w14:paraId="0CBB1477" w14:textId="77777777" w:rsidR="00531461" w:rsidRPr="00531461" w:rsidRDefault="00531461" w:rsidP="00531461">
                      <w:pPr>
                        <w:rPr>
                          <w:lang w:val="ro-RO"/>
                        </w:rPr>
                      </w:pPr>
                    </w:p>
                  </w:txbxContent>
                </v:textbox>
              </v:shape>
            </w:pict>
          </mc:Fallback>
        </mc:AlternateContent>
      </w:r>
      <w:r w:rsidR="005A2F98">
        <w:rPr>
          <w:rFonts w:eastAsia="Calibri" w:cs="Arial"/>
          <w:b w:val="0"/>
          <w:bCs w:val="0"/>
          <w:noProof/>
          <w:sz w:val="22"/>
          <w:szCs w:val="22"/>
        </w:rPr>
        <w:fldChar w:fldCharType="end"/>
      </w:r>
      <w:r w:rsidR="004F38B8">
        <w:br w:type="page"/>
      </w:r>
    </w:p>
    <w:p w14:paraId="29DE8571" w14:textId="77777777" w:rsidR="00744232" w:rsidRDefault="00744232" w:rsidP="00585FA1">
      <w:pPr>
        <w:pStyle w:val="berschrift1"/>
        <w:sectPr w:rsidR="00744232" w:rsidSect="00FC1171">
          <w:pgSz w:w="11906" w:h="16838"/>
          <w:pgMar w:top="1417" w:right="1417" w:bottom="1134" w:left="1417" w:header="708" w:footer="708" w:gutter="0"/>
          <w:cols w:space="708"/>
          <w:docGrid w:linePitch="360"/>
        </w:sectPr>
      </w:pPr>
    </w:p>
    <w:bookmarkStart w:id="1" w:name="_Toc381832992"/>
    <w:bookmarkStart w:id="2" w:name="_Toc388200838"/>
    <w:bookmarkEnd w:id="1"/>
    <w:p w14:paraId="58B1FD57" w14:textId="6617AF97" w:rsidR="003162AB" w:rsidRPr="003027ED" w:rsidRDefault="007A7DAA" w:rsidP="00B25D64">
      <w:pPr>
        <w:pStyle w:val="berschrift1"/>
        <w:numPr>
          <w:ilvl w:val="0"/>
          <w:numId w:val="5"/>
        </w:numPr>
      </w:pPr>
      <w:r>
        <w:rPr>
          <w:lang w:val="ro-RO"/>
        </w:rPr>
        <w:lastRenderedPageBreak/>
        <w:fldChar w:fldCharType="begin"/>
      </w:r>
      <w:r>
        <w:rPr>
          <w:lang w:val="ro-RO"/>
        </w:rPr>
        <w:instrText xml:space="preserve"> HYPERLINK "08_TiMMCO-Monitorizarea-Procesului_2010.pptx" </w:instrText>
      </w:r>
      <w:r>
        <w:rPr>
          <w:lang w:val="ro-RO"/>
        </w:rPr>
        <w:fldChar w:fldCharType="separate"/>
      </w:r>
      <w:r w:rsidR="00D05017" w:rsidRPr="007A7DAA">
        <w:rPr>
          <w:rStyle w:val="Hyperlink"/>
          <w:lang w:val="ro-RO"/>
        </w:rPr>
        <w:t>Monitorizarea Procesului</w:t>
      </w:r>
      <w:r>
        <w:rPr>
          <w:lang w:val="ro-RO"/>
        </w:rPr>
        <w:fldChar w:fldCharType="end"/>
      </w:r>
      <w:r w:rsidR="00D05017" w:rsidRPr="00C20E17">
        <w:rPr>
          <w:lang w:val="ro-RO"/>
        </w:rPr>
        <w:t>: Construirea Culturii Cooperării</w:t>
      </w:r>
      <w:bookmarkEnd w:id="2"/>
    </w:p>
    <w:p w14:paraId="2F263CC6" w14:textId="77777777" w:rsidR="00D05017" w:rsidRPr="00C20E17" w:rsidRDefault="00D05017" w:rsidP="00D05017">
      <w:pPr>
        <w:rPr>
          <w:lang w:val="ro-RO"/>
        </w:rPr>
      </w:pPr>
      <w:r w:rsidRPr="00C20E17">
        <w:rPr>
          <w:lang w:val="ro-RO"/>
        </w:rPr>
        <w:t>Pasul șapte al IMMCO are două scopuri. Pe de o parte, ar trebui să ajute la stabilirea unei culturi a cooperării între părți</w:t>
      </w:r>
      <w:r>
        <w:rPr>
          <w:lang w:val="ro-RO"/>
        </w:rPr>
        <w:t>le</w:t>
      </w:r>
      <w:r w:rsidRPr="00C20E17">
        <w:rPr>
          <w:lang w:val="ro-RO"/>
        </w:rPr>
        <w:t xml:space="preserve"> conflictului. Pe de altă parte, susține implementarea planului de acțiune.</w:t>
      </w:r>
    </w:p>
    <w:p w14:paraId="1D189C8D" w14:textId="2EFD7ECE" w:rsidR="003162AB" w:rsidRPr="003027ED" w:rsidRDefault="00D05017" w:rsidP="007B4B23">
      <w:pPr>
        <w:pStyle w:val="berschrift3"/>
      </w:pPr>
      <w:bookmarkStart w:id="3" w:name="_Toc388200839"/>
      <w:r w:rsidRPr="00C20E17">
        <w:rPr>
          <w:lang w:val="ro-RO"/>
        </w:rPr>
        <w:t>Stabilirea unei culturi a cooperării</w:t>
      </w:r>
      <w:bookmarkEnd w:id="3"/>
    </w:p>
    <w:p w14:paraId="64D228E6" w14:textId="77777777" w:rsidR="00D05017" w:rsidRPr="00C20E17" w:rsidRDefault="00D05017" w:rsidP="00D05017">
      <w:pPr>
        <w:rPr>
          <w:lang w:val="ro-RO"/>
        </w:rPr>
      </w:pPr>
      <w:r w:rsidRPr="00C20E17">
        <w:rPr>
          <w:lang w:val="ro-RO"/>
        </w:rPr>
        <w:t>Cultura cooperării este definită de un set de valori comune, roluri și reguli pe care părțile le aplică culturii lor specifice.</w:t>
      </w:r>
    </w:p>
    <w:p w14:paraId="6D77F471" w14:textId="065FECE2" w:rsidR="00D05017" w:rsidRPr="00C20E17" w:rsidRDefault="003A08E2" w:rsidP="00D05017">
      <w:pPr>
        <w:rPr>
          <w:lang w:val="ro-RO"/>
        </w:rPr>
      </w:pPr>
      <w:hyperlink r:id="rId18" w:anchor="2" w:history="1">
        <w:r w:rsidR="00D05017" w:rsidRPr="007A7DAA">
          <w:rPr>
            <w:rStyle w:val="Hyperlink"/>
            <w:lang w:val="ro-RO"/>
          </w:rPr>
          <w:t xml:space="preserve">Valorile </w:t>
        </w:r>
        <w:r w:rsidR="00D05017" w:rsidRPr="007A7DAA">
          <w:rPr>
            <w:rStyle w:val="Hyperlink"/>
            <w:i/>
            <w:lang w:val="ro-RO"/>
          </w:rPr>
          <w:t>cheie</w:t>
        </w:r>
      </w:hyperlink>
      <w:r w:rsidR="00D05017" w:rsidRPr="00C20E17">
        <w:rPr>
          <w:i/>
          <w:lang w:val="ro-RO"/>
        </w:rPr>
        <w:t xml:space="preserve"> </w:t>
      </w:r>
      <w:r w:rsidR="00D05017" w:rsidRPr="00C20E17">
        <w:rPr>
          <w:lang w:val="ro-RO"/>
        </w:rPr>
        <w:t>ale cooperării sunt …</w:t>
      </w:r>
    </w:p>
    <w:p w14:paraId="2DE97AAE" w14:textId="77777777" w:rsidR="00D05017" w:rsidRPr="00C20E17" w:rsidRDefault="00D05017" w:rsidP="00D05017">
      <w:pPr>
        <w:tabs>
          <w:tab w:val="left" w:pos="284"/>
        </w:tabs>
        <w:ind w:left="284" w:hanging="284"/>
        <w:rPr>
          <w:lang w:val="ro-RO"/>
        </w:rPr>
      </w:pPr>
      <w:r w:rsidRPr="00C20E17">
        <w:rPr>
          <w:lang w:val="ro-RO"/>
        </w:rPr>
        <w:t>…</w:t>
      </w:r>
      <w:r w:rsidRPr="00C20E17">
        <w:rPr>
          <w:lang w:val="ro-RO"/>
        </w:rPr>
        <w:tab/>
        <w:t>transparența informației, de exemplu – să nu se ofere informație falsă și s</w:t>
      </w:r>
      <w:r>
        <w:rPr>
          <w:lang w:val="ro-RO"/>
        </w:rPr>
        <w:t>ă</w:t>
      </w:r>
      <w:r w:rsidRPr="00C20E17">
        <w:rPr>
          <w:lang w:val="ro-RO"/>
        </w:rPr>
        <w:t xml:space="preserve"> nu se ascundă informație importantă în dezavantajul unul altuia, </w:t>
      </w:r>
    </w:p>
    <w:p w14:paraId="711420C7" w14:textId="77777777" w:rsidR="00D05017" w:rsidRPr="00C20E17" w:rsidRDefault="00D05017" w:rsidP="00D05017">
      <w:pPr>
        <w:tabs>
          <w:tab w:val="left" w:pos="284"/>
        </w:tabs>
        <w:ind w:left="284" w:hanging="284"/>
        <w:rPr>
          <w:lang w:val="ro-RO"/>
        </w:rPr>
      </w:pPr>
      <w:r w:rsidRPr="00C20E17">
        <w:rPr>
          <w:lang w:val="ro-RO"/>
        </w:rPr>
        <w:t>…</w:t>
      </w:r>
      <w:r w:rsidRPr="00C20E17">
        <w:rPr>
          <w:lang w:val="ro-RO"/>
        </w:rPr>
        <w:tab/>
        <w:t>generozitatea în cadrul relației, de exemplu – să nu rănească intenționat cealaltă parte,</w:t>
      </w:r>
    </w:p>
    <w:p w14:paraId="2C3A5BA5" w14:textId="77777777" w:rsidR="00D05017" w:rsidRPr="00C20E17" w:rsidRDefault="00D05017" w:rsidP="00D05017">
      <w:pPr>
        <w:tabs>
          <w:tab w:val="left" w:pos="284"/>
        </w:tabs>
        <w:ind w:left="284" w:hanging="284"/>
        <w:rPr>
          <w:lang w:val="ro-RO"/>
        </w:rPr>
      </w:pPr>
      <w:r w:rsidRPr="00C20E17">
        <w:rPr>
          <w:lang w:val="ro-RO"/>
        </w:rPr>
        <w:t>…</w:t>
      </w:r>
      <w:r w:rsidRPr="00C20E17">
        <w:rPr>
          <w:lang w:val="ro-RO"/>
        </w:rPr>
        <w:tab/>
        <w:t>dispunerea de a înțelege lumea subiectivă a celeilate p</w:t>
      </w:r>
      <w:r>
        <w:rPr>
          <w:lang w:val="ro-RO"/>
        </w:rPr>
        <w:t>ărți, de exemplu – să nu se înto</w:t>
      </w:r>
      <w:r w:rsidRPr="00C20E17">
        <w:rPr>
          <w:lang w:val="ro-RO"/>
        </w:rPr>
        <w:t>arcă la stereotip</w:t>
      </w:r>
      <w:r>
        <w:rPr>
          <w:lang w:val="ro-RO"/>
        </w:rPr>
        <w:t>uri</w:t>
      </w:r>
      <w:r w:rsidRPr="00C20E17">
        <w:rPr>
          <w:lang w:val="ro-RO"/>
        </w:rPr>
        <w:t>le negative anterioare și învinuirea pentru greșeli,</w:t>
      </w:r>
    </w:p>
    <w:p w14:paraId="55DA8B40" w14:textId="77777777" w:rsidR="00D05017" w:rsidRPr="00C20E17" w:rsidRDefault="00D05017" w:rsidP="00D05017">
      <w:pPr>
        <w:tabs>
          <w:tab w:val="left" w:pos="284"/>
        </w:tabs>
        <w:ind w:left="284" w:hanging="284"/>
        <w:rPr>
          <w:rStyle w:val="hps"/>
          <w:lang w:val="ro-RO"/>
        </w:rPr>
      </w:pPr>
      <w:r w:rsidRPr="00C20E17">
        <w:rPr>
          <w:lang w:val="ro-RO"/>
        </w:rPr>
        <w:t>…</w:t>
      </w:r>
      <w:r w:rsidRPr="00C20E17">
        <w:rPr>
          <w:lang w:val="ro-RO"/>
        </w:rPr>
        <w:tab/>
        <w:t>responsabilitate pentru acțiunile asupra cărora s-a convenit, de exemplu – efectuarea sarcinilor așteptate.</w:t>
      </w:r>
    </w:p>
    <w:p w14:paraId="3C1D0CF0" w14:textId="77777777" w:rsidR="00D05017" w:rsidRPr="00C20E17" w:rsidRDefault="00D05017" w:rsidP="00D05017">
      <w:pPr>
        <w:rPr>
          <w:i/>
          <w:lang w:val="ro-RO"/>
        </w:rPr>
      </w:pPr>
      <w:r w:rsidRPr="00C20E17">
        <w:rPr>
          <w:lang w:val="ro-RO"/>
        </w:rPr>
        <w:t xml:space="preserve"> Cooperarea are un fundament foarte bun, dacă părțile au </w:t>
      </w:r>
      <w:r w:rsidRPr="00C20E17">
        <w:rPr>
          <w:i/>
          <w:lang w:val="ro-RO"/>
        </w:rPr>
        <w:t xml:space="preserve">încredere de lucru </w:t>
      </w:r>
      <w:r w:rsidRPr="00C20E17">
        <w:rPr>
          <w:lang w:val="ro-RO"/>
        </w:rPr>
        <w:t xml:space="preserve">în aceste valori, la fel ca și </w:t>
      </w:r>
      <w:r w:rsidRPr="00C20E17">
        <w:rPr>
          <w:i/>
          <w:lang w:val="ro-RO"/>
        </w:rPr>
        <w:t>angajament mutual.</w:t>
      </w:r>
    </w:p>
    <w:p w14:paraId="4186223D" w14:textId="77777777" w:rsidR="00D05017" w:rsidRPr="00C20E17" w:rsidRDefault="00D05017" w:rsidP="00D05017">
      <w:pPr>
        <w:rPr>
          <w:lang w:val="ro-RO"/>
        </w:rPr>
      </w:pPr>
      <w:r w:rsidRPr="00C20E17">
        <w:rPr>
          <w:lang w:val="ro-RO"/>
        </w:rPr>
        <w:t xml:space="preserve">O cultură a cooperării împarte aceste valori în </w:t>
      </w:r>
      <w:r w:rsidRPr="00C20E17">
        <w:rPr>
          <w:i/>
          <w:lang w:val="ro-RO"/>
        </w:rPr>
        <w:t xml:space="preserve">roluri </w:t>
      </w:r>
      <w:r w:rsidRPr="00C20E17">
        <w:rPr>
          <w:lang w:val="ro-RO"/>
        </w:rPr>
        <w:t>de parteneriat.</w:t>
      </w:r>
      <w:r>
        <w:rPr>
          <w:lang w:val="ro-RO"/>
        </w:rPr>
        <w:t xml:space="preserve"> </w:t>
      </w:r>
      <w:r w:rsidRPr="00C20E17">
        <w:rPr>
          <w:lang w:val="ro-RO"/>
        </w:rPr>
        <w:t xml:space="preserve"> Astfel, cooperarea se bazează pe preluarea rolurilor partenerilor de lucru, care include segmente de rol respective și distribuirea sarcinilor, flexibilitatea rolului în cadrul interacțiunii interpersonale și distanța rolului față de normele sociale.</w:t>
      </w:r>
    </w:p>
    <w:p w14:paraId="51DC49D6" w14:textId="77777777" w:rsidR="00D05017" w:rsidRPr="00C20E17" w:rsidRDefault="00D05017" w:rsidP="00D05017">
      <w:pPr>
        <w:spacing w:after="40"/>
        <w:rPr>
          <w:lang w:val="ro-RO"/>
        </w:rPr>
      </w:pPr>
      <w:r w:rsidRPr="00C20E17">
        <w:rPr>
          <w:lang w:val="ro-RO"/>
        </w:rPr>
        <w:t xml:space="preserve">Între partenerii care sunt cocnurenți </w:t>
      </w:r>
      <w:r>
        <w:rPr>
          <w:lang w:val="ro-RO"/>
        </w:rPr>
        <w:t>acerbi</w:t>
      </w:r>
      <w:r w:rsidRPr="00C20E17">
        <w:rPr>
          <w:lang w:val="ro-RO"/>
        </w:rPr>
        <w:t xml:space="preserve"> sau sunt chiar ostili, este stabilit un sistem de interacțiune, care este caracterizat prin modele de comportament ca tentative de a răni oponentul, pentru a primi avantaj prin uz de informație falsă, punând în pericol acțiunile comune, creând și răspândind stereotipe negative și prin învinuire și atribuții.</w:t>
      </w:r>
      <w:r>
        <w:rPr>
          <w:lang w:val="ro-RO"/>
        </w:rPr>
        <w:t xml:space="preserve"> </w:t>
      </w:r>
      <w:r w:rsidRPr="00C20E17">
        <w:rPr>
          <w:lang w:val="ro-RO"/>
        </w:rPr>
        <w:t xml:space="preserve">Se pare că există </w:t>
      </w:r>
      <w:r w:rsidRPr="00C20E17">
        <w:rPr>
          <w:i/>
          <w:lang w:val="ro-RO"/>
        </w:rPr>
        <w:t xml:space="preserve">reguli </w:t>
      </w:r>
      <w:r w:rsidRPr="00C20E17">
        <w:rPr>
          <w:lang w:val="ro-RO"/>
        </w:rPr>
        <w:t xml:space="preserve"> comune, ca:</w:t>
      </w:r>
    </w:p>
    <w:p w14:paraId="0B09821E" w14:textId="77777777" w:rsidR="00D05017" w:rsidRPr="00C20E17" w:rsidRDefault="00D05017" w:rsidP="00D05017">
      <w:pPr>
        <w:pStyle w:val="Listenabsatz2"/>
        <w:numPr>
          <w:ilvl w:val="0"/>
          <w:numId w:val="9"/>
        </w:numPr>
        <w:spacing w:after="40"/>
        <w:rPr>
          <w:lang w:val="ro-RO"/>
        </w:rPr>
      </w:pPr>
      <w:r w:rsidRPr="00C20E17">
        <w:rPr>
          <w:rStyle w:val="hps"/>
          <w:lang w:val="ro-RO"/>
        </w:rPr>
        <w:t>Stânjeniți-i și învingeți-</w:t>
      </w:r>
      <w:r>
        <w:rPr>
          <w:rStyle w:val="hps"/>
          <w:lang w:val="ro-RO"/>
        </w:rPr>
        <w:t xml:space="preserve">i </w:t>
      </w:r>
      <w:r w:rsidRPr="00C20E17">
        <w:rPr>
          <w:rStyle w:val="hps"/>
          <w:lang w:val="ro-RO"/>
        </w:rPr>
        <w:t>pe ceilalți</w:t>
      </w:r>
      <w:r w:rsidRPr="00C20E17">
        <w:rPr>
          <w:rStyle w:val="shorttext"/>
          <w:lang w:val="ro-RO"/>
        </w:rPr>
        <w:t xml:space="preserve"> </w:t>
      </w:r>
      <w:r w:rsidRPr="00C20E17">
        <w:rPr>
          <w:rStyle w:val="hps"/>
          <w:lang w:val="ro-RO"/>
        </w:rPr>
        <w:t>unde îi întâlniți</w:t>
      </w:r>
      <w:r w:rsidRPr="00C20E17">
        <w:rPr>
          <w:lang w:val="ro-RO"/>
        </w:rPr>
        <w:t xml:space="preserve">! </w:t>
      </w:r>
    </w:p>
    <w:p w14:paraId="06D1778B" w14:textId="77777777" w:rsidR="00D05017" w:rsidRPr="00C20E17" w:rsidRDefault="00D05017" w:rsidP="00D05017">
      <w:pPr>
        <w:pStyle w:val="Listenabsatz2"/>
        <w:numPr>
          <w:ilvl w:val="0"/>
          <w:numId w:val="9"/>
        </w:numPr>
        <w:spacing w:after="40"/>
        <w:rPr>
          <w:lang w:val="ro-RO"/>
        </w:rPr>
      </w:pPr>
      <w:r w:rsidRPr="00C20E17">
        <w:rPr>
          <w:lang w:val="ro-RO"/>
        </w:rPr>
        <w:t xml:space="preserve">Dați cât mai puțină informație posibilă celorlalți, și dacă este necesar, </w:t>
      </w:r>
      <w:r>
        <w:rPr>
          <w:lang w:val="ro-RO"/>
        </w:rPr>
        <w:t>deformați</w:t>
      </w:r>
      <w:r w:rsidRPr="00C20E17">
        <w:rPr>
          <w:lang w:val="ro-RO"/>
        </w:rPr>
        <w:t xml:space="preserve">-o și  </w:t>
      </w:r>
      <w:r>
        <w:rPr>
          <w:lang w:val="ro-RO"/>
        </w:rPr>
        <w:t>camuflați</w:t>
      </w:r>
      <w:r w:rsidRPr="00C20E17">
        <w:rPr>
          <w:lang w:val="ro-RO"/>
        </w:rPr>
        <w:t>-o !</w:t>
      </w:r>
    </w:p>
    <w:p w14:paraId="2CE3BD47" w14:textId="77777777" w:rsidR="00D05017" w:rsidRPr="00C20E17" w:rsidRDefault="00D05017" w:rsidP="00D05017">
      <w:pPr>
        <w:pStyle w:val="Listenabsatz2"/>
        <w:numPr>
          <w:ilvl w:val="0"/>
          <w:numId w:val="9"/>
        </w:numPr>
        <w:spacing w:after="40"/>
        <w:rPr>
          <w:lang w:val="ro-RO"/>
        </w:rPr>
      </w:pPr>
      <w:r w:rsidRPr="00C20E17">
        <w:rPr>
          <w:lang w:val="ro-RO"/>
        </w:rPr>
        <w:t>Nu faceți nimic pentru a avantaja cealaltă parte!</w:t>
      </w:r>
    </w:p>
    <w:p w14:paraId="37E125F5" w14:textId="77777777" w:rsidR="00D05017" w:rsidRPr="00C20E17" w:rsidRDefault="00D05017" w:rsidP="00D05017">
      <w:pPr>
        <w:pStyle w:val="Listenabsatz2"/>
        <w:numPr>
          <w:ilvl w:val="0"/>
          <w:numId w:val="9"/>
        </w:numPr>
        <w:rPr>
          <w:lang w:val="ro-RO"/>
        </w:rPr>
      </w:pPr>
      <w:r w:rsidRPr="00C20E17">
        <w:rPr>
          <w:lang w:val="ro-RO"/>
        </w:rPr>
        <w:t>Identificați și răspândiți calitățile negative ale celorlalți și învinuiți-i pentru fiecare cuvân</w:t>
      </w:r>
      <w:r>
        <w:rPr>
          <w:lang w:val="ro-RO"/>
        </w:rPr>
        <w:t>t</w:t>
      </w:r>
      <w:r w:rsidRPr="00C20E17">
        <w:rPr>
          <w:lang w:val="ro-RO"/>
        </w:rPr>
        <w:t xml:space="preserve"> spus greșit !</w:t>
      </w:r>
    </w:p>
    <w:p w14:paraId="537A07B0" w14:textId="77777777" w:rsidR="00D05017" w:rsidRPr="00C20E17" w:rsidRDefault="00D05017" w:rsidP="00D05017">
      <w:pPr>
        <w:rPr>
          <w:lang w:val="ro-RO"/>
        </w:rPr>
      </w:pPr>
      <w:r w:rsidRPr="00C20E17">
        <w:rPr>
          <w:lang w:val="ro-RO"/>
        </w:rPr>
        <w:t>În contrast, un sistem cooperant este întemeiat pe modele de a îi susține pe ceilalți ca pe prieteni, prin împăr</w:t>
      </w:r>
      <w:r>
        <w:rPr>
          <w:lang w:val="ro-RO"/>
        </w:rPr>
        <w:t>tășirea</w:t>
      </w:r>
      <w:r w:rsidRPr="00C20E17">
        <w:rPr>
          <w:lang w:val="ro-RO"/>
        </w:rPr>
        <w:t xml:space="preserve"> transparentă </w:t>
      </w:r>
      <w:r>
        <w:rPr>
          <w:lang w:val="ro-RO"/>
        </w:rPr>
        <w:t>a</w:t>
      </w:r>
      <w:r w:rsidRPr="00C20E17">
        <w:rPr>
          <w:lang w:val="ro-RO"/>
        </w:rPr>
        <w:t xml:space="preserve"> informație</w:t>
      </w:r>
      <w:r>
        <w:rPr>
          <w:lang w:val="ro-RO"/>
        </w:rPr>
        <w:t>i</w:t>
      </w:r>
      <w:r w:rsidRPr="00C20E17">
        <w:rPr>
          <w:lang w:val="ro-RO"/>
        </w:rPr>
        <w:t>, prin îndeplinirea a ceea ce se așteaptă mutual unul de la altul și prin aplicarea ascultării active, pentru a înțelege gândurile personale ale celorlalți, emoțiile și motivațiile.</w:t>
      </w:r>
    </w:p>
    <w:p w14:paraId="70723813" w14:textId="0B85C30F" w:rsidR="003162AB" w:rsidRDefault="00D05017" w:rsidP="00D05017">
      <w:r w:rsidRPr="00C20E17">
        <w:rPr>
          <w:lang w:val="ro-RO"/>
        </w:rPr>
        <w:t>Aceste idei de a construi o cultură a cooperării pot fi insuflate în timp ce se implementează planul de acțiune în mediul lor.</w:t>
      </w:r>
      <w:r>
        <w:rPr>
          <w:lang w:val="ro-RO"/>
        </w:rPr>
        <w:t xml:space="preserve"> </w:t>
      </w:r>
      <w:r w:rsidRPr="00C20E17">
        <w:rPr>
          <w:lang w:val="ro-RO"/>
        </w:rPr>
        <w:t>Această linie dublă – stabilirea unei culturi a cooperării și suportul implementării planului de acțiune – este ideea cheie a acestui ultim pas din conceptul nostru.</w:t>
      </w:r>
      <w:r w:rsidR="003162AB">
        <w:t xml:space="preserve"> </w:t>
      </w:r>
    </w:p>
    <w:p w14:paraId="68DE141B" w14:textId="5B770465" w:rsidR="003162AB" w:rsidRDefault="00D05017" w:rsidP="00545B3D">
      <w:pPr>
        <w:pStyle w:val="berschrift3"/>
      </w:pPr>
      <w:bookmarkStart w:id="4" w:name="_Toc388200840"/>
      <w:r w:rsidRPr="00C20E17">
        <w:rPr>
          <w:lang w:val="ro-RO"/>
        </w:rPr>
        <w:t>Suportul implementării</w:t>
      </w:r>
      <w:bookmarkEnd w:id="4"/>
    </w:p>
    <w:p w14:paraId="41EDFF82" w14:textId="74452CB8" w:rsidR="00D05017" w:rsidRPr="00C20E17" w:rsidRDefault="00D05017" w:rsidP="00D05017">
      <w:pPr>
        <w:rPr>
          <w:lang w:val="ro-RO"/>
        </w:rPr>
      </w:pPr>
      <w:r w:rsidRPr="00C20E17">
        <w:rPr>
          <w:lang w:val="ro-RO"/>
        </w:rPr>
        <w:t xml:space="preserve">De obicei, mediatorii încheie medierea odată ce părțile au semant acodul </w:t>
      </w:r>
      <w:r>
        <w:rPr>
          <w:lang w:val="ro-RO"/>
        </w:rPr>
        <w:t xml:space="preserve">cu privire la </w:t>
      </w:r>
      <w:r w:rsidRPr="00C20E17">
        <w:rPr>
          <w:lang w:val="ro-RO"/>
        </w:rPr>
        <w:t>planul de acțiune. Dar după câte știm, din evaluarea pe termen lu</w:t>
      </w:r>
      <w:r>
        <w:rPr>
          <w:lang w:val="ro-RO"/>
        </w:rPr>
        <w:t>ng, planurile de acțiune includ</w:t>
      </w:r>
      <w:r w:rsidRPr="00C20E17">
        <w:rPr>
          <w:lang w:val="ro-RO"/>
        </w:rPr>
        <w:t xml:space="preserve"> întotdeauna riscul de a fi prost implementate – sau chiar deloc.</w:t>
      </w:r>
      <w:r>
        <w:rPr>
          <w:lang w:val="ro-RO"/>
        </w:rPr>
        <w:t xml:space="preserve"> </w:t>
      </w:r>
      <w:hyperlink r:id="rId19" w:anchor="4" w:history="1">
        <w:r w:rsidRPr="007A7DAA">
          <w:rPr>
            <w:rStyle w:val="Hyperlink"/>
            <w:lang w:val="ro-RO"/>
          </w:rPr>
          <w:t>Viața de zi cu zi face așa ca planurile să fie uitate foarte repede.</w:t>
        </w:r>
      </w:hyperlink>
      <w:r w:rsidRPr="00C20E17">
        <w:rPr>
          <w:lang w:val="ro-RO"/>
        </w:rPr>
        <w:t xml:space="preserve"> Primele tentative de a implementa măsurile de rezolvare a conflictului se ciocnesc cu comportamentul prost adaptat al celeilalte părți și creează ușor noi tensiuni. Așa experiențe rezultă des cu faptul că părțile renunță la eforturi.</w:t>
      </w:r>
    </w:p>
    <w:p w14:paraId="627006E6" w14:textId="77777777" w:rsidR="00D05017" w:rsidRPr="00C20E17" w:rsidRDefault="00D05017" w:rsidP="00D05017">
      <w:pPr>
        <w:rPr>
          <w:lang w:val="ro-RO"/>
        </w:rPr>
      </w:pPr>
      <w:r w:rsidRPr="00C20E17">
        <w:rPr>
          <w:lang w:val="ro-RO"/>
        </w:rPr>
        <w:lastRenderedPageBreak/>
        <w:t>Mediatorii dintre mai multe părți pot să asiste părțile și să le susțină. Dacă mediatorii monitorizează implementarea, întregul proces al unei medieri dintre mai multe părți interculturale se dezvoltă de la contract pentru a dialoga workshop-urile până la acordul asupra unui plan de acțiu</w:t>
      </w:r>
      <w:r>
        <w:rPr>
          <w:lang w:val="ro-RO"/>
        </w:rPr>
        <w:t>n</w:t>
      </w:r>
      <w:r w:rsidRPr="00C20E17">
        <w:rPr>
          <w:lang w:val="ro-RO"/>
        </w:rPr>
        <w:t>e comun și până la suportul implementării, până atunci cînd proiectul poate fi încheiat cu succes.</w:t>
      </w:r>
    </w:p>
    <w:p w14:paraId="39C50AA8" w14:textId="7EC59C3D" w:rsidR="003162AB" w:rsidRDefault="00D05017" w:rsidP="00D05017">
      <w:pPr>
        <w:rPr>
          <w:lang w:val="en"/>
        </w:rPr>
      </w:pPr>
      <w:r w:rsidRPr="00C20E17">
        <w:rPr>
          <w:lang w:val="ro-RO"/>
        </w:rPr>
        <w:t>Chiar și întâlnirile ocazionale cu părțile și raporturile de evaluare contribuie la implementare. Mai mult decât atât, se poate susține evalurea prin testare, evaluare și modificare.</w:t>
      </w:r>
    </w:p>
    <w:bookmarkStart w:id="5" w:name="_Toc388200841"/>
    <w:p w14:paraId="5736AEF0" w14:textId="76E93974" w:rsidR="003162AB" w:rsidRDefault="00637DE5" w:rsidP="007B4B23">
      <w:pPr>
        <w:pStyle w:val="berschrift3"/>
      </w:pPr>
      <w:r>
        <w:rPr>
          <w:lang w:val="ro-RO"/>
        </w:rPr>
        <w:fldChar w:fldCharType="begin"/>
      </w:r>
      <w:r>
        <w:rPr>
          <w:lang w:val="ro-RO"/>
        </w:rPr>
        <w:instrText xml:space="preserve"> HYPERLINK "08_TiMMCO-Monitorizarea-Procesului_2010.pptx" \l "6" </w:instrText>
      </w:r>
      <w:r>
        <w:rPr>
          <w:lang w:val="ro-RO"/>
        </w:rPr>
        <w:fldChar w:fldCharType="separate"/>
      </w:r>
      <w:r w:rsidR="00D05017" w:rsidRPr="00637DE5">
        <w:rPr>
          <w:rStyle w:val="Hyperlink"/>
          <w:lang w:val="ro-RO"/>
        </w:rPr>
        <w:t>Testarea planului de acțiune</w:t>
      </w:r>
      <w:bookmarkEnd w:id="5"/>
      <w:r>
        <w:rPr>
          <w:lang w:val="ro-RO"/>
        </w:rPr>
        <w:fldChar w:fldCharType="end"/>
      </w:r>
    </w:p>
    <w:p w14:paraId="02D01988" w14:textId="77777777" w:rsidR="00D05017" w:rsidRPr="00C20E17" w:rsidRDefault="00D05017" w:rsidP="00D05017">
      <w:pPr>
        <w:rPr>
          <w:lang w:val="ro-RO"/>
        </w:rPr>
      </w:pPr>
      <w:r w:rsidRPr="00C20E17">
        <w:rPr>
          <w:lang w:val="ro-RO"/>
        </w:rPr>
        <w:t xml:space="preserve">Este important să nu se încerce de a implementa perfect acțiunile și măsurile planului, dar de a se testa planul mai întâi. Asta se bazează pe experiență și pe faptul că oricum, natural, se vor comite greșeli. Nimeni nu e perfect în planificarea viitorului și vor f eșecuri. Astfel, mediatorul învață părțile o altă valoare numită </w:t>
      </w:r>
      <w:r w:rsidRPr="00C20E17">
        <w:rPr>
          <w:i/>
          <w:lang w:val="ro-RO"/>
        </w:rPr>
        <w:t>predispunerea spre greșeli</w:t>
      </w:r>
      <w:r w:rsidRPr="00C20E17">
        <w:rPr>
          <w:lang w:val="ro-RO"/>
        </w:rPr>
        <w:t xml:space="preserve">, adică să nu se aștepte </w:t>
      </w:r>
      <w:r>
        <w:rPr>
          <w:lang w:val="ro-RO"/>
        </w:rPr>
        <w:t xml:space="preserve">la </w:t>
      </w:r>
      <w:r w:rsidRPr="00C20E17">
        <w:rPr>
          <w:lang w:val="ro-RO"/>
        </w:rPr>
        <w:t xml:space="preserve">o implementare perfectă a acțiunilor planificate, dar mai degrabă să se aștepte </w:t>
      </w:r>
      <w:r>
        <w:rPr>
          <w:lang w:val="ro-RO"/>
        </w:rPr>
        <w:t xml:space="preserve">la </w:t>
      </w:r>
      <w:r w:rsidRPr="00C20E17">
        <w:rPr>
          <w:lang w:val="ro-RO"/>
        </w:rPr>
        <w:t xml:space="preserve">devieri de la plan. Asta e o problemă, </w:t>
      </w:r>
      <w:r>
        <w:rPr>
          <w:lang w:val="ro-RO"/>
        </w:rPr>
        <w:t>deoarece</w:t>
      </w:r>
      <w:r w:rsidRPr="00C20E17">
        <w:rPr>
          <w:lang w:val="ro-RO"/>
        </w:rPr>
        <w:t xml:space="preserve"> toți oamenii se focusează pe rezultatele medierii și vor ev</w:t>
      </w:r>
      <w:r>
        <w:rPr>
          <w:lang w:val="ro-RO"/>
        </w:rPr>
        <w:t>alua succesul după procesele im</w:t>
      </w:r>
      <w:r w:rsidRPr="00C20E17">
        <w:rPr>
          <w:lang w:val="ro-RO"/>
        </w:rPr>
        <w:t xml:space="preserve">ediate; mai ales după îmbunătățirea relației dintre părți. </w:t>
      </w:r>
      <w:r>
        <w:rPr>
          <w:lang w:val="ro-RO"/>
        </w:rPr>
        <w:t>C</w:t>
      </w:r>
      <w:r w:rsidRPr="00C20E17">
        <w:rPr>
          <w:lang w:val="ro-RO"/>
        </w:rPr>
        <w:t xml:space="preserve">ea mai bună metodă </w:t>
      </w:r>
      <w:r>
        <w:rPr>
          <w:lang w:val="ro-RO"/>
        </w:rPr>
        <w:t>e d</w:t>
      </w:r>
      <w:r w:rsidRPr="00C20E17">
        <w:rPr>
          <w:lang w:val="ro-RO"/>
        </w:rPr>
        <w:t>eclararea primelor zile, săptămâni sau luni ale implementării ca perioad</w:t>
      </w:r>
      <w:r>
        <w:rPr>
          <w:lang w:val="ro-RO"/>
        </w:rPr>
        <w:t>ă de testare și experimentare</w:t>
      </w:r>
      <w:r w:rsidRPr="00C20E17">
        <w:rPr>
          <w:lang w:val="ro-RO"/>
        </w:rPr>
        <w:t xml:space="preserve">. Aici este important să se stabilească o perioadă lungă pentru testare pentru a face pași mici spre îmbunătățiri. Această perioadă trebuie deja planificată în timpul workshop-ului dialog, în timp ce se lucrează după un anumit orar (vezi capitolele 6 și 7). </w:t>
      </w:r>
    </w:p>
    <w:p w14:paraId="04702C49" w14:textId="77777777" w:rsidR="00D05017" w:rsidRPr="00C20E17" w:rsidRDefault="00D05017" w:rsidP="00D05017">
      <w:pPr>
        <w:rPr>
          <w:lang w:val="ro-RO"/>
        </w:rPr>
      </w:pPr>
      <w:r w:rsidRPr="00C20E17">
        <w:rPr>
          <w:lang w:val="ro-RO"/>
        </w:rPr>
        <w:t xml:space="preserve">De asemenea, în timpul acestei perioade mediatorii trebuie să planifice evaluarea împreună cu cel puțin câte un reprezentant al fiecărei părți, mai ales </w:t>
      </w:r>
      <w:r>
        <w:rPr>
          <w:lang w:val="ro-RO"/>
        </w:rPr>
        <w:t xml:space="preserve">la </w:t>
      </w:r>
      <w:r w:rsidRPr="00C20E17">
        <w:rPr>
          <w:lang w:val="ro-RO"/>
        </w:rPr>
        <w:t>colectarea datelor (vezi mai jos). Pentru asta, mediatorii aranjează întâlniri cu ei. Apropo, această pregătire ajută la recunoașterea greșelilor și eșecurilor dintr-o fază timpurie și la  modificarea acțiunilor.</w:t>
      </w:r>
    </w:p>
    <w:p w14:paraId="6D1F2061" w14:textId="5E5F90A3" w:rsidR="003162AB" w:rsidRDefault="00D05017" w:rsidP="00D05017">
      <w:pPr>
        <w:rPr>
          <w:rStyle w:val="hps"/>
          <w:lang w:val="en"/>
        </w:rPr>
      </w:pPr>
      <w:r w:rsidRPr="00C20E17">
        <w:rPr>
          <w:rStyle w:val="hps"/>
          <w:lang w:val="ro-RO"/>
        </w:rPr>
        <w:t>De obicei, testarea unui plan de acțiune duce la modificarea l</w:t>
      </w:r>
      <w:r>
        <w:rPr>
          <w:rStyle w:val="hps"/>
          <w:lang w:val="ro-RO"/>
        </w:rPr>
        <w:t xml:space="preserve">ui. Predispunerea spre greșeli </w:t>
      </w:r>
      <w:r w:rsidRPr="00C20E17">
        <w:rPr>
          <w:rStyle w:val="hps"/>
          <w:lang w:val="ro-RO"/>
        </w:rPr>
        <w:t>u</w:t>
      </w:r>
      <w:r>
        <w:rPr>
          <w:rStyle w:val="hps"/>
          <w:lang w:val="ro-RO"/>
        </w:rPr>
        <w:t>șurează</w:t>
      </w:r>
      <w:r w:rsidRPr="00C20E17">
        <w:rPr>
          <w:rStyle w:val="hps"/>
          <w:lang w:val="ro-RO"/>
        </w:rPr>
        <w:t xml:space="preserve"> identificarea proceselor problematice și adaptarea planului la o situație reală. Perfecționizmul este un obstacol interior pentru actorii care admit deschis eșecul și greșelile. Pentru modificări fundamentale, mediatorii trebuie să aranjeze o întâlnire cu toți foștii membri ai workshop-ului dialog.</w:t>
      </w:r>
    </w:p>
    <w:p w14:paraId="5E2A0AA5" w14:textId="530750CF" w:rsidR="003162AB" w:rsidRDefault="00D05017" w:rsidP="007B4B23">
      <w:pPr>
        <w:pStyle w:val="berschrift3"/>
      </w:pPr>
      <w:bookmarkStart w:id="6" w:name="_Toc388200842"/>
      <w:r w:rsidRPr="00C20E17">
        <w:rPr>
          <w:lang w:val="ro-RO"/>
        </w:rPr>
        <w:t xml:space="preserve">Evaluarea procesului și </w:t>
      </w:r>
      <w:r>
        <w:rPr>
          <w:lang w:val="ro-RO"/>
        </w:rPr>
        <w:t xml:space="preserve">a </w:t>
      </w:r>
      <w:r w:rsidRPr="00C20E17">
        <w:rPr>
          <w:lang w:val="ro-RO"/>
        </w:rPr>
        <w:t>rezultatelor</w:t>
      </w:r>
      <w:bookmarkEnd w:id="6"/>
    </w:p>
    <w:p w14:paraId="0DE73AE1" w14:textId="0DAA8063" w:rsidR="003162AB" w:rsidRDefault="00D05017" w:rsidP="003162AB">
      <w:r w:rsidRPr="00C20E17">
        <w:rPr>
          <w:lang w:val="ro-RO"/>
        </w:rPr>
        <w:t>După nenumărate modificări, este stabilit un sistem de acțiuni adaptat. Proces</w:t>
      </w:r>
      <w:r>
        <w:rPr>
          <w:lang w:val="ro-RO"/>
        </w:rPr>
        <w:t>ele și rezultatele lui trebuie</w:t>
      </w:r>
      <w:r w:rsidRPr="00C20E17">
        <w:rPr>
          <w:lang w:val="ro-RO"/>
        </w:rPr>
        <w:t xml:space="preserve"> evauate în </w:t>
      </w:r>
      <w:r>
        <w:rPr>
          <w:lang w:val="ro-RO"/>
        </w:rPr>
        <w:t>totalitate</w:t>
      </w:r>
      <w:r w:rsidRPr="00C20E17">
        <w:rPr>
          <w:lang w:val="ro-RO"/>
        </w:rPr>
        <w:t xml:space="preserve">. În al șaptelea </w:t>
      </w:r>
      <w:r w:rsidRPr="00C20E17">
        <w:rPr>
          <w:i/>
          <w:lang w:val="ro-RO"/>
        </w:rPr>
        <w:t xml:space="preserve">pas, </w:t>
      </w:r>
      <w:r w:rsidRPr="00C20E17">
        <w:rPr>
          <w:lang w:val="ro-RO"/>
        </w:rPr>
        <w:t xml:space="preserve">echipa de mediere și părțile trebuie să efectueze o evaluare auto-critică. </w:t>
      </w:r>
      <w:r w:rsidRPr="00E47464">
        <w:rPr>
          <w:lang w:val="ro-RO"/>
        </w:rPr>
        <w:t>Aceasta se bazează pe date corecte.</w:t>
      </w:r>
      <w:r>
        <w:rPr>
          <w:lang w:val="ro-RO"/>
        </w:rPr>
        <w:t xml:space="preserve"> </w:t>
      </w:r>
      <w:r w:rsidRPr="00C20E17">
        <w:rPr>
          <w:lang w:val="ro-RO"/>
        </w:rPr>
        <w:t>Întreg grupul trebuie să se întâlnească pentru evaluarea datelor.</w:t>
      </w:r>
    </w:p>
    <w:p w14:paraId="45FE8F78" w14:textId="134B291C" w:rsidR="003162AB" w:rsidRPr="00090C18" w:rsidRDefault="00D05017" w:rsidP="00443D8A">
      <w:pPr>
        <w:pStyle w:val="Leitlinien"/>
        <w:pBdr>
          <w:top w:val="single" w:sz="4" w:space="1" w:color="auto" w:shadow="1"/>
          <w:left w:val="single" w:sz="4" w:space="4" w:color="auto" w:shadow="1"/>
          <w:bottom w:val="single" w:sz="4" w:space="1" w:color="auto" w:shadow="1"/>
          <w:right w:val="single" w:sz="4" w:space="4" w:color="auto" w:shadow="1"/>
        </w:pBdr>
      </w:pPr>
      <w:r w:rsidRPr="00C20E17">
        <w:rPr>
          <w:lang w:val="ro-RO"/>
        </w:rPr>
        <w:t>Principalele întrebări pentru procesul de evaluare sunt: Ce rezultate au acțiunile noastre? Cum le putem identifica? Ce procese le-au cauzat?</w:t>
      </w:r>
    </w:p>
    <w:p w14:paraId="51D2D65E" w14:textId="77777777" w:rsidR="003162AB" w:rsidRDefault="003162AB" w:rsidP="003162AB"/>
    <w:p w14:paraId="0992996A" w14:textId="2F506BCA" w:rsidR="00D05017" w:rsidRPr="00C20E17" w:rsidRDefault="00D05017" w:rsidP="00D05017">
      <w:pPr>
        <w:rPr>
          <w:lang w:val="ro-RO"/>
        </w:rPr>
      </w:pPr>
      <w:r>
        <w:rPr>
          <w:i/>
          <w:lang w:val="ro-RO"/>
        </w:rPr>
        <w:t>Î</w:t>
      </w:r>
      <w:r w:rsidRPr="00C20E17">
        <w:rPr>
          <w:i/>
          <w:lang w:val="ro-RO"/>
        </w:rPr>
        <w:t>ntrebare</w:t>
      </w:r>
      <w:r>
        <w:rPr>
          <w:i/>
          <w:lang w:val="ro-RO"/>
        </w:rPr>
        <w:t>a</w:t>
      </w:r>
      <w:r w:rsidRPr="00C20E17">
        <w:rPr>
          <w:i/>
          <w:lang w:val="ro-RO"/>
        </w:rPr>
        <w:t xml:space="preserve"> privind rezultatele</w:t>
      </w:r>
      <w:r w:rsidRPr="00C20E17">
        <w:rPr>
          <w:lang w:val="ro-RO"/>
        </w:rPr>
        <w:t xml:space="preserve"> poate fi divizată în trei părți (vezi</w:t>
      </w:r>
      <w:r>
        <w:rPr>
          <w:lang w:val="ro-RO"/>
        </w:rPr>
        <w:t xml:space="preserve"> </w:t>
      </w:r>
      <w:r w:rsidR="001B7157">
        <w:rPr>
          <w:lang w:val="ro-RO"/>
        </w:rPr>
        <w:t>e</w:t>
      </w:r>
      <w:r w:rsidR="001B7157" w:rsidRPr="00C20E17">
        <w:rPr>
          <w:lang w:val="ro-RO"/>
        </w:rPr>
        <w:t>xercițiu</w:t>
      </w:r>
      <w:r w:rsidR="001B7157">
        <w:rPr>
          <w:lang w:val="ro-RO"/>
        </w:rPr>
        <w:t xml:space="preserve"> </w:t>
      </w:r>
      <w:r>
        <w:rPr>
          <w:lang w:val="ro-RO"/>
        </w:rPr>
        <w:t>8</w:t>
      </w:r>
      <w:r w:rsidRPr="00C20E17">
        <w:rPr>
          <w:lang w:val="ro-RO"/>
        </w:rPr>
        <w:t xml:space="preserve">.1): </w:t>
      </w:r>
    </w:p>
    <w:p w14:paraId="58142750" w14:textId="77777777" w:rsidR="00D05017" w:rsidRPr="00C20E17" w:rsidRDefault="00D05017" w:rsidP="00D05017">
      <w:pPr>
        <w:pStyle w:val="Listenabsatz2"/>
        <w:numPr>
          <w:ilvl w:val="0"/>
          <w:numId w:val="10"/>
        </w:numPr>
        <w:spacing w:after="40"/>
        <w:rPr>
          <w:lang w:val="ro-RO"/>
        </w:rPr>
      </w:pPr>
      <w:r w:rsidRPr="00C20E17">
        <w:rPr>
          <w:lang w:val="ro-RO"/>
        </w:rPr>
        <w:t>Au fost atinse scopurile planului nostru (total – parțial – deloc)?</w:t>
      </w:r>
    </w:p>
    <w:p w14:paraId="1834FD8F" w14:textId="77777777" w:rsidR="00D05017" w:rsidRPr="00C20E17" w:rsidRDefault="00D05017" w:rsidP="00D05017">
      <w:pPr>
        <w:pStyle w:val="Listenabsatz2"/>
        <w:numPr>
          <w:ilvl w:val="0"/>
          <w:numId w:val="10"/>
        </w:numPr>
        <w:spacing w:after="40"/>
        <w:rPr>
          <w:lang w:val="ro-RO"/>
        </w:rPr>
      </w:pPr>
      <w:r w:rsidRPr="00C20E17">
        <w:rPr>
          <w:lang w:val="ro-RO"/>
        </w:rPr>
        <w:t>Acțiunile noastre au adus rezultate (împreună cu oportunități ocazionale – cauzate de alți factori)?</w:t>
      </w:r>
    </w:p>
    <w:p w14:paraId="43F01417" w14:textId="77777777" w:rsidR="00D05017" w:rsidRPr="00C20E17" w:rsidRDefault="00D05017" w:rsidP="00D05017">
      <w:pPr>
        <w:pStyle w:val="Listenabsatz2"/>
        <w:numPr>
          <w:ilvl w:val="0"/>
          <w:numId w:val="10"/>
        </w:numPr>
        <w:spacing w:after="40"/>
        <w:rPr>
          <w:lang w:val="ro-RO"/>
        </w:rPr>
      </w:pPr>
      <w:r w:rsidRPr="00C20E17">
        <w:rPr>
          <w:lang w:val="ro-RO"/>
        </w:rPr>
        <w:t>Există alte efecte (pozitive – negative – neclare)?</w:t>
      </w:r>
    </w:p>
    <w:p w14:paraId="6C3F9896" w14:textId="77777777" w:rsidR="00D05017" w:rsidRPr="00C20E17" w:rsidRDefault="00D05017" w:rsidP="00D05017">
      <w:pPr>
        <w:rPr>
          <w:rStyle w:val="hps"/>
          <w:lang w:val="ro-RO"/>
        </w:rPr>
      </w:pPr>
      <w:r w:rsidRPr="00C20E17">
        <w:rPr>
          <w:rStyle w:val="hps"/>
          <w:i/>
          <w:lang w:val="ro-RO"/>
        </w:rPr>
        <w:t>Întrebarea principală privind procesul</w:t>
      </w:r>
      <w:r w:rsidRPr="00C20E17">
        <w:rPr>
          <w:rStyle w:val="hps"/>
          <w:lang w:val="ro-RO"/>
        </w:rPr>
        <w:t xml:space="preserve"> de implementare</w:t>
      </w:r>
      <w:r w:rsidRPr="00C20E17">
        <w:rPr>
          <w:lang w:val="ro-RO"/>
        </w:rPr>
        <w:t xml:space="preserve"> </w:t>
      </w:r>
      <w:r w:rsidRPr="00C20E17">
        <w:rPr>
          <w:rStyle w:val="hps"/>
          <w:lang w:val="ro-RO"/>
        </w:rPr>
        <w:t>poate fi pusă din retropsectivă și spune: Ce s-a întâmplat și ce a influențat atingerea scopurilor și alte efecte?</w:t>
      </w:r>
    </w:p>
    <w:p w14:paraId="5ECD915A" w14:textId="77777777" w:rsidR="00D05017" w:rsidRPr="00C20E17" w:rsidRDefault="00D05017" w:rsidP="00D05017">
      <w:pPr>
        <w:rPr>
          <w:lang w:val="ro-RO"/>
        </w:rPr>
      </w:pPr>
      <w:r w:rsidRPr="00C20E17">
        <w:rPr>
          <w:rStyle w:val="hps"/>
          <w:lang w:val="ro-RO"/>
        </w:rPr>
        <w:t xml:space="preserve">În acest scop, </w:t>
      </w:r>
      <w:r w:rsidRPr="00C20E17">
        <w:rPr>
          <w:rStyle w:val="hps"/>
          <w:i/>
          <w:lang w:val="ro-RO"/>
        </w:rPr>
        <w:t>valorile unei culturi a cooperării</w:t>
      </w:r>
      <w:r w:rsidRPr="00C20E17">
        <w:rPr>
          <w:rStyle w:val="hps"/>
          <w:lang w:val="ro-RO"/>
        </w:rPr>
        <w:t xml:space="preserve"> ajută la găsirea domeniilor importante ale procesului interpersonal dintre părți:</w:t>
      </w:r>
      <w:r w:rsidRPr="00C20E17">
        <w:rPr>
          <w:lang w:val="ro-RO"/>
        </w:rPr>
        <w:t xml:space="preserve"> Cum pot să se dezvolte încrederea și cooperarea, în special transparența împăr</w:t>
      </w:r>
      <w:r>
        <w:rPr>
          <w:lang w:val="ro-RO"/>
        </w:rPr>
        <w:t>tășirii</w:t>
      </w:r>
      <w:r w:rsidRPr="00C20E17">
        <w:rPr>
          <w:lang w:val="ro-RO"/>
        </w:rPr>
        <w:t xml:space="preserve"> informației, generozitatea din relație, deschiderea pentru înțelegere și responsabilitatea pentru acțiuni ?</w:t>
      </w:r>
    </w:p>
    <w:p w14:paraId="0F4E01E4" w14:textId="77777777" w:rsidR="00D05017" w:rsidRPr="00C20E17" w:rsidRDefault="00D05017" w:rsidP="00D05017">
      <w:pPr>
        <w:rPr>
          <w:lang w:val="ro-RO"/>
        </w:rPr>
      </w:pPr>
      <w:r w:rsidRPr="00C20E17">
        <w:rPr>
          <w:lang w:val="ro-RO"/>
        </w:rPr>
        <w:lastRenderedPageBreak/>
        <w:t>Această se adresează sarcinii de stabilire a valorilor, rolurilor și regulilor bunei cooperări. Aici e de ajutor pentru părți să reflecte relația lor printre ei și s</w:t>
      </w:r>
      <w:r>
        <w:rPr>
          <w:lang w:val="ro-RO"/>
        </w:rPr>
        <w:t>ă</w:t>
      </w:r>
      <w:r w:rsidRPr="00C20E17">
        <w:rPr>
          <w:lang w:val="ro-RO"/>
        </w:rPr>
        <w:t xml:space="preserve"> clarifice ce trebuie să facă pentru a o îmbunătăți.</w:t>
      </w:r>
    </w:p>
    <w:p w14:paraId="0FD15094" w14:textId="3EAB3349" w:rsidR="003162AB" w:rsidRDefault="00D05017" w:rsidP="00D05017">
      <w:r w:rsidRPr="00C20E17">
        <w:rPr>
          <w:lang w:val="ro-RO"/>
        </w:rPr>
        <w:t>Eventual, tot suportul exterior din par</w:t>
      </w:r>
      <w:r>
        <w:rPr>
          <w:lang w:val="ro-RO"/>
        </w:rPr>
        <w:t>tea echipei de mediere trebui</w:t>
      </w:r>
      <w:r w:rsidRPr="00C20E17">
        <w:rPr>
          <w:lang w:val="ro-RO"/>
        </w:rPr>
        <w:t>e sistematic redus. Pentru a</w:t>
      </w:r>
      <w:r>
        <w:rPr>
          <w:lang w:val="ro-RO"/>
        </w:rPr>
        <w:t>ce</w:t>
      </w:r>
      <w:r w:rsidRPr="00C20E17">
        <w:rPr>
          <w:lang w:val="ro-RO"/>
        </w:rPr>
        <w:t>sta este de ajutor să se identifice aspectele de suport și să se planifice reducerea lor treptată. Întâlnirea finală poate fi o celebrare comună a unui proiect de succes.</w:t>
      </w:r>
    </w:p>
    <w:p w14:paraId="6C0CF50F" w14:textId="77777777" w:rsidR="007B4B23" w:rsidRDefault="007B4B23" w:rsidP="00B25D64">
      <w:pPr>
        <w:pStyle w:val="berschrift2"/>
        <w:numPr>
          <w:ilvl w:val="1"/>
          <w:numId w:val="5"/>
        </w:numPr>
        <w:sectPr w:rsidR="007B4B23" w:rsidSect="00F33D38">
          <w:headerReference w:type="default" r:id="rId20"/>
          <w:pgSz w:w="11906" w:h="16838"/>
          <w:pgMar w:top="1417" w:right="1417" w:bottom="1134" w:left="1417" w:header="708" w:footer="708" w:gutter="0"/>
          <w:cols w:space="708"/>
          <w:docGrid w:linePitch="360"/>
        </w:sectPr>
      </w:pPr>
    </w:p>
    <w:p w14:paraId="48224299" w14:textId="0FB2434A" w:rsidR="003162AB" w:rsidRPr="00946CD0" w:rsidRDefault="00D05017" w:rsidP="00B25D64">
      <w:pPr>
        <w:pStyle w:val="berschrift2"/>
        <w:numPr>
          <w:ilvl w:val="1"/>
          <w:numId w:val="5"/>
        </w:numPr>
        <w:ind w:left="426" w:hanging="426"/>
        <w:rPr>
          <w:rStyle w:val="hps"/>
        </w:rPr>
      </w:pPr>
      <w:bookmarkStart w:id="7" w:name="_Toc388200843"/>
      <w:r w:rsidRPr="00C20E17">
        <w:rPr>
          <w:lang w:val="ro-RO"/>
        </w:rPr>
        <w:lastRenderedPageBreak/>
        <w:t>Exercițiu: Evaluarea atingerii scopurilor</w:t>
      </w:r>
      <w:r w:rsidRPr="00C20E17">
        <w:rPr>
          <w:rStyle w:val="hps"/>
          <w:lang w:val="ro-RO"/>
        </w:rPr>
        <w:t xml:space="preserve"> </w:t>
      </w:r>
      <w:r w:rsidR="00443D8A">
        <w:rPr>
          <w:rStyle w:val="hps"/>
        </w:rPr>
        <w:t>(45’</w:t>
      </w:r>
      <w:r w:rsidR="003162AB" w:rsidRPr="00946CD0">
        <w:rPr>
          <w:rStyle w:val="hps"/>
        </w:rPr>
        <w:t>)</w:t>
      </w:r>
      <w:bookmarkEnd w:id="7"/>
    </w:p>
    <w:p w14:paraId="567AA445" w14:textId="2D347B5E" w:rsidR="00D05017" w:rsidRPr="00C20E17" w:rsidRDefault="00D05017" w:rsidP="00D05017">
      <w:pPr>
        <w:rPr>
          <w:lang w:val="ro-RO"/>
        </w:rPr>
      </w:pPr>
      <w:r>
        <w:rPr>
          <w:noProof/>
          <w:lang w:val="de-DE"/>
        </w:rPr>
        <w:drawing>
          <wp:anchor distT="0" distB="0" distL="114300" distR="114300" simplePos="0" relativeHeight="251702272" behindDoc="0" locked="0" layoutInCell="1" allowOverlap="1" wp14:anchorId="549C2AF4" wp14:editId="6ACBF2F4">
            <wp:simplePos x="0" y="0"/>
            <wp:positionH relativeFrom="column">
              <wp:posOffset>3691890</wp:posOffset>
            </wp:positionH>
            <wp:positionV relativeFrom="paragraph">
              <wp:posOffset>6985</wp:posOffset>
            </wp:positionV>
            <wp:extent cx="2028190" cy="180975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28190" cy="18097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C20E17">
        <w:rPr>
          <w:lang w:val="ro-RO"/>
        </w:rPr>
        <w:t>Trainerii ilustrează sensul acestui exercițiu prin una din formulările concrete ale sarcinii din capitolul ”Negocierea Soluțiilor”</w:t>
      </w:r>
      <w:r>
        <w:rPr>
          <w:lang w:val="ro-RO"/>
        </w:rPr>
        <w:t xml:space="preserve"> </w:t>
      </w:r>
      <w:r w:rsidRPr="00C20E17">
        <w:rPr>
          <w:lang w:val="ro-RO"/>
        </w:rPr>
        <w:t>asupra căreia participanții au lucrat la un curs anterior. Aceste sarcini conțin diferite scopuri și preocupări ale fiecărei părți. În acest exercițiu, participanții trebuie să dezvolte un mod de a măsura aceste scopuri.</w:t>
      </w:r>
    </w:p>
    <w:p w14:paraId="75373C05" w14:textId="50C6031C" w:rsidR="003162AB" w:rsidRDefault="001B7157" w:rsidP="001B7157">
      <w:pPr>
        <w:pStyle w:val="Beispiel"/>
      </w:pPr>
      <w:r>
        <w:rPr>
          <w:noProof/>
          <w:lang w:val="de-DE" w:eastAsia="de-DE"/>
        </w:rPr>
        <mc:AlternateContent>
          <mc:Choice Requires="wps">
            <w:drawing>
              <wp:anchor distT="0" distB="0" distL="114300" distR="114300" simplePos="0" relativeHeight="251703296" behindDoc="0" locked="0" layoutInCell="1" allowOverlap="1" wp14:anchorId="0628B925" wp14:editId="04F338ED">
                <wp:simplePos x="0" y="0"/>
                <wp:positionH relativeFrom="column">
                  <wp:posOffset>3689985</wp:posOffset>
                </wp:positionH>
                <wp:positionV relativeFrom="paragraph">
                  <wp:posOffset>631190</wp:posOffset>
                </wp:positionV>
                <wp:extent cx="2022475" cy="528955"/>
                <wp:effectExtent l="0" t="0" r="0" b="4445"/>
                <wp:wrapSquare wrapText="bothSides"/>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2475" cy="528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3867F" w14:textId="6F61CD41" w:rsidR="00D05017" w:rsidRPr="00D05017" w:rsidRDefault="00D05017" w:rsidP="00D05017">
                            <w:pPr>
                              <w:jc w:val="left"/>
                              <w:rPr>
                                <w:sz w:val="20"/>
                                <w:szCs w:val="20"/>
                                <w:lang w:val="ro-RO"/>
                              </w:rPr>
                            </w:pPr>
                            <w:r w:rsidRPr="00D05017">
                              <w:rPr>
                                <w:sz w:val="20"/>
                                <w:szCs w:val="20"/>
                                <w:lang w:val="ro-RO"/>
                              </w:rPr>
                              <w:t xml:space="preserve">Fig. </w:t>
                            </w:r>
                            <w:r w:rsidR="001B7157">
                              <w:rPr>
                                <w:sz w:val="20"/>
                                <w:szCs w:val="20"/>
                                <w:lang w:val="ro-RO"/>
                              </w:rPr>
                              <w:t>8.1.</w:t>
                            </w:r>
                            <w:r w:rsidRPr="00D05017">
                              <w:rPr>
                                <w:sz w:val="20"/>
                                <w:szCs w:val="20"/>
                                <w:lang w:val="ro-RO"/>
                              </w:rPr>
                              <w:t>1: Formularea sarcinilor unei probleme a conflictului despre alocarea bugetului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 o:spid="_x0000_s1033" type="#_x0000_t202" style="position:absolute;left:0;text-align:left;margin-left:290.55pt;margin-top:49.7pt;width:159.25pt;height:41.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" stroked="f">
                <v:textbox>
                  <w:txbxContent>
                    <w:p w14:paraId="6353867F" w14:textId="6F61CD41" w:rsidR="00D05017" w:rsidRPr="00D05017" w:rsidRDefault="00D05017" w:rsidP="00D05017">
                      <w:pPr>
                        <w:jc w:val="left"/>
                        <w:rPr>
                          <w:sz w:val="20"/>
                          <w:szCs w:val="20"/>
                          <w:lang w:val="ro-RO"/>
                        </w:rPr>
                      </w:pPr>
                      <w:r w:rsidRPr="00D05017">
                        <w:rPr>
                          <w:sz w:val="20"/>
                          <w:szCs w:val="20"/>
                          <w:lang w:val="ro-RO"/>
                        </w:rPr>
                        <w:t xml:space="preserve">Fig. </w:t>
                      </w:r>
                      <w:r w:rsidR="001B7157">
                        <w:rPr>
                          <w:sz w:val="20"/>
                          <w:szCs w:val="20"/>
                          <w:lang w:val="ro-RO"/>
                        </w:rPr>
                        <w:t>8.1.</w:t>
                      </w:r>
                      <w:r w:rsidRPr="00D05017">
                        <w:rPr>
                          <w:sz w:val="20"/>
                          <w:szCs w:val="20"/>
                          <w:lang w:val="ro-RO"/>
                        </w:rPr>
                        <w:t>1: Formularea sarcinilor unei probleme a conflictului despre alocarea bugetului</w:t>
                      </w:r>
                    </w:p>
                  </w:txbxContent>
                </v:textbox>
                <w10:wrap type="square"/>
              </v:shape>
            </w:pict>
          </mc:Fallback>
        </mc:AlternateContent>
      </w:r>
      <w:r w:rsidR="00D05017">
        <w:rPr>
          <w:noProof/>
          <w:lang w:val="de-DE" w:eastAsia="de-DE"/>
        </w:rPr>
        <mc:AlternateContent>
          <mc:Choice Requires="wps">
            <w:drawing>
              <wp:anchor distT="0" distB="0" distL="114300" distR="114300" simplePos="0" relativeHeight="251682816" behindDoc="0" locked="0" layoutInCell="1" allowOverlap="1" wp14:anchorId="25DEA433" wp14:editId="134E74F6">
                <wp:simplePos x="0" y="0"/>
                <wp:positionH relativeFrom="column">
                  <wp:posOffset>-49530</wp:posOffset>
                </wp:positionH>
                <wp:positionV relativeFrom="paragraph">
                  <wp:posOffset>1347470</wp:posOffset>
                </wp:positionV>
                <wp:extent cx="5770880" cy="488950"/>
                <wp:effectExtent l="0" t="0" r="58420" b="63500"/>
                <wp:wrapSquare wrapText="bothSides"/>
                <wp:docPr id="245" name="Textfeld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8895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0D7939D" w14:textId="77777777" w:rsidR="003162AB" w:rsidRPr="00B3080A" w:rsidRDefault="00443D8A" w:rsidP="003162AB">
                            <w:pPr>
                              <w:pStyle w:val="Leitlinien"/>
                            </w:pPr>
                            <w:r>
                              <w:rPr>
                                <w:lang w:val="en"/>
                              </w:rPr>
                              <w:t>K</w:t>
                            </w:r>
                            <w:r w:rsidR="003162AB" w:rsidRPr="003B60B9">
                              <w:rPr>
                                <w:lang w:val="en"/>
                              </w:rPr>
                              <w:t>e</w:t>
                            </w:r>
                            <w:r>
                              <w:rPr>
                                <w:lang w:val="en"/>
                              </w:rPr>
                              <w:t>y question for the evaluation</w:t>
                            </w:r>
                            <w:r w:rsidR="003162AB" w:rsidRPr="003B60B9">
                              <w:rPr>
                                <w:lang w:val="en"/>
                              </w:rPr>
                              <w:t>: What are the most important aspects of a goal</w:t>
                            </w:r>
                            <w:r w:rsidR="003162AB">
                              <w:rPr>
                                <w:lang w:val="en"/>
                              </w:rPr>
                              <w:t>,</w:t>
                            </w:r>
                            <w:r w:rsidR="003162AB" w:rsidRPr="003B60B9">
                              <w:rPr>
                                <w:lang w:val="en"/>
                              </w:rPr>
                              <w:t xml:space="preserve"> and how can we see if they </w:t>
                            </w:r>
                            <w:r w:rsidR="003162AB">
                              <w:rPr>
                                <w:lang w:val="en"/>
                              </w:rPr>
                              <w:t>have been</w:t>
                            </w:r>
                            <w:r w:rsidR="003162AB" w:rsidRPr="003B60B9">
                              <w:rPr>
                                <w:lang w:val="en"/>
                              </w:rPr>
                              <w:t xml:space="preserve"> reached?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45" o:spid="_x0000_s1034" type="#_x0000_t202" style="position:absolute;left:0;text-align:left;margin-left:-3.9pt;margin-top:106.1pt;width:454.4pt;height: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">
                <v:shadow on="t"/>
                <v:textbox>
                  <w:txbxContent>
                    <w:p w14:paraId="50D7939D" w14:textId="77777777" w:rsidR="003162AB" w:rsidRPr="00B3080A" w:rsidRDefault="00443D8A" w:rsidP="003162AB">
                      <w:pPr>
                        <w:pStyle w:val="Leitlinien"/>
                      </w:pPr>
                      <w:r>
                        <w:rPr>
                          <w:lang w:val="en"/>
                        </w:rPr>
                        <w:t>K</w:t>
                      </w:r>
                      <w:r w:rsidR="003162AB" w:rsidRPr="003B60B9">
                        <w:rPr>
                          <w:lang w:val="en"/>
                        </w:rPr>
                        <w:t>e</w:t>
                      </w:r>
                      <w:r>
                        <w:rPr>
                          <w:lang w:val="en"/>
                        </w:rPr>
                        <w:t>y question for the evaluation</w:t>
                      </w:r>
                      <w:r w:rsidR="003162AB" w:rsidRPr="003B60B9">
                        <w:rPr>
                          <w:lang w:val="en"/>
                        </w:rPr>
                        <w:t>: What are the most important aspects of a goal</w:t>
                      </w:r>
                      <w:r w:rsidR="003162AB">
                        <w:rPr>
                          <w:lang w:val="en"/>
                        </w:rPr>
                        <w:t>,</w:t>
                      </w:r>
                      <w:r w:rsidR="003162AB" w:rsidRPr="003B60B9">
                        <w:rPr>
                          <w:lang w:val="en"/>
                        </w:rPr>
                        <w:t xml:space="preserve"> and how can we see if they </w:t>
                      </w:r>
                      <w:r w:rsidR="003162AB">
                        <w:rPr>
                          <w:lang w:val="en"/>
                        </w:rPr>
                        <w:t>have been</w:t>
                      </w:r>
                      <w:r w:rsidR="003162AB" w:rsidRPr="003B60B9">
                        <w:rPr>
                          <w:lang w:val="en"/>
                        </w:rPr>
                        <w:t xml:space="preserve"> reached?</w:t>
                      </w:r>
                    </w:p>
                  </w:txbxContent>
                </v:textbox>
                <w10:wrap type="square"/>
              </v:shape>
            </w:pict>
          </mc:Fallback>
        </mc:AlternateContent>
      </w:r>
      <w:r w:rsidR="00D05017" w:rsidRPr="00C20E17">
        <w:rPr>
          <w:lang w:val="ro-RO"/>
        </w:rPr>
        <w:t>De exemplu, o alocare bugetară a fost vizată într-un conflict dintre două organizații non-guvern</w:t>
      </w:r>
      <w:r>
        <w:rPr>
          <w:lang w:val="ro-RO"/>
        </w:rPr>
        <w:t>amentale cooperante (vezi fig. 8.1</w:t>
      </w:r>
      <w:r w:rsidR="00D05017" w:rsidRPr="00C20E17">
        <w:rPr>
          <w:lang w:val="ro-RO"/>
        </w:rPr>
        <w:t>.1). Alocarea bugetară corectă ar trebui să ia în considerare interesele principale ale părților implicate în conflict: O parte a dorit ca munca cu un număr mare de clienți trebui</w:t>
      </w:r>
      <w:r w:rsidR="00D05017">
        <w:rPr>
          <w:lang w:val="ro-RO"/>
        </w:rPr>
        <w:t>e</w:t>
      </w:r>
      <w:r w:rsidR="00D05017" w:rsidRPr="00C20E17">
        <w:rPr>
          <w:lang w:val="ro-RO"/>
        </w:rPr>
        <w:t xml:space="preserve"> să fie plătită. Celălaltă a vrut o recompensă pentru activitatea sa pe o mulțime de activități diferite, deși cu mai puțini</w:t>
      </w:r>
      <w:r w:rsidR="00D05017">
        <w:rPr>
          <w:lang w:val="ro-RO"/>
        </w:rPr>
        <w:t xml:space="preserve"> clienț</w:t>
      </w:r>
      <w:r w:rsidR="00D05017" w:rsidRPr="00C20E17">
        <w:rPr>
          <w:lang w:val="ro-RO"/>
        </w:rPr>
        <w:t>i.</w:t>
      </w:r>
      <w:r w:rsidR="003162AB">
        <w:t xml:space="preserve"> </w:t>
      </w:r>
    </w:p>
    <w:p w14:paraId="0C5077EA" w14:textId="6EBEA21B" w:rsidR="003162AB" w:rsidRPr="003162AB" w:rsidRDefault="001B7157" w:rsidP="007B4B23">
      <w:pPr>
        <w:pStyle w:val="berschrift4"/>
      </w:pPr>
      <w:r w:rsidRPr="001B7157">
        <w:rPr>
          <w:lang w:val="ro-RO"/>
        </w:rPr>
        <w:t>Introducere</w:t>
      </w:r>
      <w:r w:rsidR="003162AB" w:rsidRPr="003162AB">
        <w:t xml:space="preserve"> (5’)</w:t>
      </w:r>
    </w:p>
    <w:p w14:paraId="07AE5C5E" w14:textId="77777777" w:rsidR="001B7157" w:rsidRPr="00C20E17" w:rsidRDefault="001B7157" w:rsidP="001B7157">
      <w:pPr>
        <w:rPr>
          <w:lang w:val="ro-RO"/>
        </w:rPr>
      </w:pPr>
      <w:r w:rsidRPr="00C20E17">
        <w:rPr>
          <w:noProof/>
          <w:lang w:val="ro-RO"/>
        </w:rPr>
        <w:t>Antrenorii</w:t>
      </w:r>
      <w:r>
        <w:rPr>
          <w:noProof/>
          <w:lang w:val="ro-RO"/>
        </w:rPr>
        <w:t xml:space="preserve"> amintesc de sarcina din</w:t>
      </w:r>
      <w:r w:rsidRPr="00C20E17">
        <w:rPr>
          <w:noProof/>
          <w:lang w:val="ro-RO"/>
        </w:rPr>
        <w:t xml:space="preserve"> capitolul "Negocierea Soluțiilor" și explică faptul că acest exercițiu va fi pentru evaluarea atingerii scopului mai târziu, în timp ce monitorizează punerea în aplicare a planului de acțiune.</w:t>
      </w:r>
    </w:p>
    <w:p w14:paraId="471A26F0" w14:textId="77777777" w:rsidR="001B7157" w:rsidRPr="00C20E17" w:rsidRDefault="001B7157" w:rsidP="001B7157">
      <w:pPr>
        <w:rPr>
          <w:lang w:val="ro-RO"/>
        </w:rPr>
      </w:pPr>
      <w:r w:rsidRPr="00C20E17">
        <w:rPr>
          <w:lang w:val="ro-RO"/>
        </w:rPr>
        <w:t xml:space="preserve">Ei recomandă să se lucreze asupra </w:t>
      </w:r>
      <w:r>
        <w:rPr>
          <w:lang w:val="ro-RO"/>
        </w:rPr>
        <w:t>a</w:t>
      </w:r>
      <w:r w:rsidRPr="00C20E17">
        <w:rPr>
          <w:lang w:val="ro-RO"/>
        </w:rPr>
        <w:t>ceste</w:t>
      </w:r>
      <w:r>
        <w:rPr>
          <w:lang w:val="ro-RO"/>
        </w:rPr>
        <w:t>i</w:t>
      </w:r>
      <w:r w:rsidRPr="00C20E17">
        <w:rPr>
          <w:lang w:val="ro-RO"/>
        </w:rPr>
        <w:t xml:space="preserve"> întrebări, trecând prin următorii trei pași:</w:t>
      </w:r>
    </w:p>
    <w:p w14:paraId="5154A625" w14:textId="77777777" w:rsidR="001B7157" w:rsidRPr="00C20E17" w:rsidRDefault="001B7157" w:rsidP="001B7157">
      <w:pPr>
        <w:pStyle w:val="Listenabsatz2"/>
        <w:numPr>
          <w:ilvl w:val="0"/>
          <w:numId w:val="11"/>
        </w:numPr>
        <w:tabs>
          <w:tab w:val="clear" w:pos="0"/>
          <w:tab w:val="num" w:pos="567"/>
        </w:tabs>
        <w:ind w:left="567" w:hanging="283"/>
        <w:rPr>
          <w:lang w:val="ro-RO"/>
        </w:rPr>
      </w:pPr>
      <w:r w:rsidRPr="00C20E17">
        <w:rPr>
          <w:lang w:val="ro-RO"/>
        </w:rPr>
        <w:t>Brainstorming: Găsiți toate aspectele posible ale scopului!</w:t>
      </w:r>
    </w:p>
    <w:p w14:paraId="3776B4EE" w14:textId="77777777" w:rsidR="001B7157" w:rsidRPr="00C20E17" w:rsidRDefault="001B7157" w:rsidP="001B7157">
      <w:pPr>
        <w:pStyle w:val="Beispiel"/>
        <w:ind w:left="284"/>
        <w:rPr>
          <w:lang w:val="ro-RO"/>
        </w:rPr>
      </w:pPr>
      <w:r w:rsidRPr="00C20E17">
        <w:rPr>
          <w:lang w:val="ro-RO"/>
        </w:rPr>
        <w:t>De exemplu: documentarea muncii pentru toți membrii, evaluare obiectivelor de către toți membrii celor două ONG-uri, date de alocare bugetară, satisfacția generală a clienților referitor la activitatea ONG-urilor, satisfacția specifică a clientului referitor la caz și alte activități, etc</w:t>
      </w:r>
    </w:p>
    <w:p w14:paraId="6007DFFB" w14:textId="77777777" w:rsidR="001B7157" w:rsidRPr="00C20E17" w:rsidRDefault="001B7157" w:rsidP="001B7157">
      <w:pPr>
        <w:pStyle w:val="Listenabsatz2"/>
        <w:numPr>
          <w:ilvl w:val="0"/>
          <w:numId w:val="11"/>
        </w:numPr>
        <w:tabs>
          <w:tab w:val="clear" w:pos="0"/>
          <w:tab w:val="num" w:pos="567"/>
        </w:tabs>
        <w:ind w:left="567" w:hanging="283"/>
        <w:rPr>
          <w:lang w:val="ro-RO"/>
        </w:rPr>
      </w:pPr>
      <w:r w:rsidRPr="00C20E17">
        <w:rPr>
          <w:lang w:val="ro-RO"/>
        </w:rPr>
        <w:t>Decizie: Alegeți cele mai importante aspecte care</w:t>
      </w:r>
      <w:r>
        <w:rPr>
          <w:lang w:val="ro-RO"/>
        </w:rPr>
        <w:t xml:space="preserve"> reprezintă cel mai bine scopul</w:t>
      </w:r>
      <w:r w:rsidRPr="00C20E17">
        <w:rPr>
          <w:lang w:val="ro-RO"/>
        </w:rPr>
        <w:t xml:space="preserve">! </w:t>
      </w:r>
    </w:p>
    <w:p w14:paraId="29289200" w14:textId="77777777" w:rsidR="001B7157" w:rsidRPr="00C20E17" w:rsidRDefault="001B7157" w:rsidP="001B7157">
      <w:pPr>
        <w:pStyle w:val="Beispiel"/>
        <w:ind w:left="284"/>
        <w:rPr>
          <w:lang w:val="ro-RO"/>
        </w:rPr>
      </w:pPr>
      <w:r w:rsidRPr="00C20E17">
        <w:rPr>
          <w:lang w:val="ro-RO"/>
        </w:rPr>
        <w:t>Date despre alocarea bugetului (ca aspect descriptiv) și evalurea scopurilor de către toți me</w:t>
      </w:r>
      <w:r>
        <w:rPr>
          <w:lang w:val="ro-RO"/>
        </w:rPr>
        <w:t>m</w:t>
      </w:r>
      <w:r w:rsidRPr="00C20E17">
        <w:rPr>
          <w:lang w:val="ro-RO"/>
        </w:rPr>
        <w:t>brii ONG-urilor.</w:t>
      </w:r>
    </w:p>
    <w:p w14:paraId="1475E078" w14:textId="77777777" w:rsidR="001B7157" w:rsidRPr="00C20E17" w:rsidRDefault="001B7157" w:rsidP="001B7157">
      <w:pPr>
        <w:pStyle w:val="Listenabsatz2"/>
        <w:numPr>
          <w:ilvl w:val="0"/>
          <w:numId w:val="11"/>
        </w:numPr>
        <w:rPr>
          <w:lang w:val="ro-RO"/>
        </w:rPr>
      </w:pPr>
      <w:r w:rsidRPr="00C20E17">
        <w:rPr>
          <w:lang w:val="ro-RO"/>
        </w:rPr>
        <w:t xml:space="preserve">Măsuri : </w:t>
      </w:r>
      <w:r w:rsidRPr="000D1071">
        <w:rPr>
          <w:lang w:val="ro-RO"/>
        </w:rPr>
        <w:t xml:space="preserve">Găsi indicatori preciși pentru fiecare dintre aceste aspecte </w:t>
      </w:r>
      <w:r>
        <w:rPr>
          <w:lang w:val="ro-RO"/>
        </w:rPr>
        <w:t>foarte</w:t>
      </w:r>
      <w:r w:rsidRPr="000D1071">
        <w:rPr>
          <w:lang w:val="ro-RO"/>
        </w:rPr>
        <w:t xml:space="preserve"> importante, care ar convinge </w:t>
      </w:r>
      <w:r>
        <w:rPr>
          <w:lang w:val="ro-RO"/>
        </w:rPr>
        <w:t xml:space="preserve">pe cei </w:t>
      </w:r>
      <w:r w:rsidRPr="000D1071">
        <w:rPr>
          <w:lang w:val="ro-RO"/>
        </w:rPr>
        <w:t>din afară</w:t>
      </w:r>
      <w:r>
        <w:rPr>
          <w:lang w:val="ro-RO"/>
        </w:rPr>
        <w:t>?</w:t>
      </w:r>
    </w:p>
    <w:p w14:paraId="0931269A" w14:textId="77777777" w:rsidR="001B7157" w:rsidRPr="00C20E17" w:rsidRDefault="001B7157" w:rsidP="001B7157">
      <w:pPr>
        <w:pStyle w:val="Beispiel"/>
        <w:ind w:left="284"/>
        <w:rPr>
          <w:lang w:val="ro-RO"/>
        </w:rPr>
      </w:pPr>
      <w:r w:rsidRPr="00C20E17">
        <w:rPr>
          <w:lang w:val="ro-RO"/>
        </w:rPr>
        <w:t xml:space="preserve">Matrice de date: Câti bani se cheltuie pentru care și ale cui activități ? </w:t>
      </w:r>
    </w:p>
    <w:p w14:paraId="3DA28E9A" w14:textId="77777777" w:rsidR="001B7157" w:rsidRPr="00C20E17" w:rsidRDefault="001B7157" w:rsidP="001B7157">
      <w:pPr>
        <w:pStyle w:val="Beispiel"/>
        <w:ind w:left="284"/>
        <w:rPr>
          <w:lang w:val="ro-RO"/>
        </w:rPr>
      </w:pPr>
      <w:r w:rsidRPr="00C20E17">
        <w:rPr>
          <w:lang w:val="ro-RO"/>
        </w:rPr>
        <w:t>Evalurea corectitudinii alocării bugetului de către toți me</w:t>
      </w:r>
      <w:r>
        <w:rPr>
          <w:lang w:val="ro-RO"/>
        </w:rPr>
        <w:t>m</w:t>
      </w:r>
      <w:r w:rsidRPr="00C20E17">
        <w:rPr>
          <w:lang w:val="ro-RO"/>
        </w:rPr>
        <w:t>brii ONG-urilor pe o scară (v. fig. 7.2)</w:t>
      </w:r>
    </w:p>
    <w:p w14:paraId="20458DAD" w14:textId="77777777" w:rsidR="001B7157" w:rsidRPr="00C20E17" w:rsidRDefault="001B7157" w:rsidP="001B7157">
      <w:pPr>
        <w:pStyle w:val="berschrift4"/>
        <w:tabs>
          <w:tab w:val="num" w:pos="0"/>
        </w:tabs>
        <w:rPr>
          <w:lang w:val="ro-RO"/>
        </w:rPr>
      </w:pPr>
      <w:r w:rsidRPr="00C20E17">
        <w:rPr>
          <w:lang w:val="ro-RO"/>
        </w:rPr>
        <w:t>Lucrul în grupuri mici (20’)</w:t>
      </w:r>
    </w:p>
    <w:p w14:paraId="2758F69F" w14:textId="77777777" w:rsidR="001B7157" w:rsidRPr="00C20E17" w:rsidRDefault="001B7157" w:rsidP="001B7157">
      <w:pPr>
        <w:rPr>
          <w:lang w:val="ro-RO"/>
        </w:rPr>
      </w:pPr>
      <w:r w:rsidRPr="00C20E17">
        <w:rPr>
          <w:lang w:val="ro-RO"/>
        </w:rPr>
        <w:t xml:space="preserve">Participanții sunt divizați în grupuri mici </w:t>
      </w:r>
      <w:r>
        <w:rPr>
          <w:lang w:val="ro-RO"/>
        </w:rPr>
        <w:t xml:space="preserve">a </w:t>
      </w:r>
      <w:r w:rsidRPr="00C20E17">
        <w:rPr>
          <w:lang w:val="ro-RO"/>
        </w:rPr>
        <w:t xml:space="preserve">câte patru persoane. Adițional, antrenorii </w:t>
      </w:r>
      <w:r>
        <w:rPr>
          <w:lang w:val="ro-RO"/>
        </w:rPr>
        <w:t>oferă</w:t>
      </w:r>
      <w:r w:rsidRPr="00C20E17">
        <w:rPr>
          <w:lang w:val="ro-RO"/>
        </w:rPr>
        <w:t xml:space="preserve"> fi</w:t>
      </w:r>
      <w:r>
        <w:rPr>
          <w:lang w:val="ro-RO"/>
        </w:rPr>
        <w:t>e</w:t>
      </w:r>
      <w:r w:rsidRPr="00C20E17">
        <w:rPr>
          <w:lang w:val="ro-RO"/>
        </w:rPr>
        <w:t>cărui grup câte un scop asupra căruia să lucreze. În fiecare grup, o persoană faciliteaz</w:t>
      </w:r>
      <w:r>
        <w:rPr>
          <w:lang w:val="ro-RO"/>
        </w:rPr>
        <w:t>ă</w:t>
      </w:r>
      <w:r w:rsidRPr="00C20E17">
        <w:rPr>
          <w:lang w:val="ro-RO"/>
        </w:rPr>
        <w:t xml:space="preserve"> lucrul în grup mic pentru a dezvolta o măsură de atingere a unui scop. Pentru a-l atinge, facilitatorul trebuie să folosească cei trei pași de mai sus.</w:t>
      </w:r>
    </w:p>
    <w:p w14:paraId="1AFA0443" w14:textId="77777777" w:rsidR="001B7157" w:rsidRPr="00C20E17" w:rsidRDefault="001B7157" w:rsidP="001B7157">
      <w:pPr>
        <w:pStyle w:val="berschrift4"/>
        <w:tabs>
          <w:tab w:val="num" w:pos="0"/>
        </w:tabs>
        <w:rPr>
          <w:lang w:val="ro-RO"/>
        </w:rPr>
      </w:pPr>
      <w:r w:rsidRPr="00C20E17">
        <w:rPr>
          <w:lang w:val="ro-RO"/>
        </w:rPr>
        <w:t>Prezentarea și evaluarea (20’)</w:t>
      </w:r>
    </w:p>
    <w:p w14:paraId="008F4EF9" w14:textId="0482314C" w:rsidR="003162AB" w:rsidRDefault="001B7157" w:rsidP="001B7157">
      <w:r w:rsidRPr="00C20E17">
        <w:rPr>
          <w:lang w:val="ro-RO"/>
        </w:rPr>
        <w:t>Facilitatorul sau altă persoană prezintă rezultatele lucrului în grup în plenar: măsura de atingere a scopului grupului. Antrenorii evalueaz</w:t>
      </w:r>
      <w:r>
        <w:rPr>
          <w:lang w:val="ro-RO"/>
        </w:rPr>
        <w:t>ă</w:t>
      </w:r>
      <w:r w:rsidRPr="00C20E17">
        <w:rPr>
          <w:lang w:val="ro-RO"/>
        </w:rPr>
        <w:t xml:space="preserve"> ideile grupurilor și sugerează îmbunătățiri.</w:t>
      </w:r>
    </w:p>
    <w:p w14:paraId="14D55870" w14:textId="77777777" w:rsidR="007B4B23" w:rsidRDefault="007B4B23" w:rsidP="00B25D64">
      <w:pPr>
        <w:pStyle w:val="berschrift2"/>
        <w:numPr>
          <w:ilvl w:val="1"/>
          <w:numId w:val="5"/>
        </w:numPr>
        <w:ind w:left="426" w:hanging="426"/>
        <w:sectPr w:rsidR="007B4B23" w:rsidSect="00F33D38">
          <w:headerReference w:type="default" r:id="rId22"/>
          <w:pgSz w:w="11906" w:h="16838"/>
          <w:pgMar w:top="1417" w:right="1417" w:bottom="1134" w:left="1417" w:header="708" w:footer="708" w:gutter="0"/>
          <w:cols w:space="708"/>
          <w:docGrid w:linePitch="360"/>
        </w:sectPr>
      </w:pPr>
    </w:p>
    <w:p w14:paraId="57AE7A15" w14:textId="62EDD7F3" w:rsidR="003162AB" w:rsidRPr="00991F06" w:rsidRDefault="001B7157" w:rsidP="00B25D64">
      <w:pPr>
        <w:pStyle w:val="berschrift2"/>
        <w:numPr>
          <w:ilvl w:val="1"/>
          <w:numId w:val="5"/>
        </w:numPr>
        <w:ind w:left="426" w:hanging="426"/>
      </w:pPr>
      <w:bookmarkStart w:id="8" w:name="_Toc388200844"/>
      <w:r w:rsidRPr="00C20E17">
        <w:rPr>
          <w:lang w:val="ro-RO"/>
        </w:rPr>
        <w:lastRenderedPageBreak/>
        <w:t>Exercițiu: Evaluarea prin analiza unei experiențe comune</w:t>
      </w:r>
      <w:r w:rsidRPr="00991F06">
        <w:t xml:space="preserve"> </w:t>
      </w:r>
      <w:r w:rsidR="003162AB" w:rsidRPr="00991F06">
        <w:t>(90’)</w:t>
      </w:r>
      <w:bookmarkEnd w:id="8"/>
    </w:p>
    <w:p w14:paraId="1F6D501E" w14:textId="4115FB86" w:rsidR="001B7157" w:rsidRPr="00C20E17" w:rsidRDefault="001B7157" w:rsidP="001B7157">
      <w:pPr>
        <w:rPr>
          <w:lang w:val="ro-RO"/>
        </w:rPr>
      </w:pPr>
      <w:r w:rsidRPr="00C20E17">
        <w:rPr>
          <w:lang w:val="ro-RO"/>
        </w:rPr>
        <w:t>Munca grea de implementare</w:t>
      </w:r>
      <w:r>
        <w:rPr>
          <w:lang w:val="ro-RO"/>
        </w:rPr>
        <w:t xml:space="preserve"> are nevoie de recunoaștere</w:t>
      </w:r>
      <w:r w:rsidRPr="00C20E17">
        <w:rPr>
          <w:lang w:val="ro-RO"/>
        </w:rPr>
        <w:t xml:space="preserve"> și, de asemenea, de analiză. Acest lucru trebuie făcut cu reprezentanții părților într-un grup  care se știu</w:t>
      </w:r>
      <w:r>
        <w:rPr>
          <w:lang w:val="ro-RO"/>
        </w:rPr>
        <w:t xml:space="preserve"> unul p</w:t>
      </w:r>
      <w:r w:rsidRPr="00C20E17">
        <w:rPr>
          <w:lang w:val="ro-RO"/>
        </w:rPr>
        <w:t xml:space="preserve">e altul de la workshop-ul de dialog. Este util de a folosi o </w:t>
      </w:r>
      <w:hyperlink r:id="rId23" w:anchor="8" w:history="1">
        <w:r w:rsidRPr="00637DE5">
          <w:rPr>
            <w:rStyle w:val="Hyperlink"/>
            <w:lang w:val="ro-RO"/>
          </w:rPr>
          <w:t>linie a timpului</w:t>
        </w:r>
      </w:hyperlink>
      <w:r w:rsidRPr="00C20E17">
        <w:rPr>
          <w:lang w:val="ro-RO"/>
        </w:rPr>
        <w:t xml:space="preserve"> într-un mod creativ. În cazul în care a fost folosiă deja pentru a analiza istori</w:t>
      </w:r>
      <w:r>
        <w:rPr>
          <w:lang w:val="ro-RO"/>
        </w:rPr>
        <w:t xml:space="preserve">a </w:t>
      </w:r>
      <w:r w:rsidRPr="00C20E17">
        <w:rPr>
          <w:lang w:val="ro-RO"/>
        </w:rPr>
        <w:t xml:space="preserve">conflictului din prima etapă (a se vedea capitolul 1), această linie </w:t>
      </w:r>
      <w:r>
        <w:rPr>
          <w:lang w:val="ro-RO"/>
        </w:rPr>
        <w:t xml:space="preserve">a </w:t>
      </w:r>
      <w:r w:rsidRPr="00C20E17">
        <w:rPr>
          <w:lang w:val="ro-RO"/>
        </w:rPr>
        <w:t>timp</w:t>
      </w:r>
      <w:r>
        <w:rPr>
          <w:lang w:val="ro-RO"/>
        </w:rPr>
        <w:t>ului</w:t>
      </w:r>
      <w:r w:rsidRPr="00C20E17">
        <w:rPr>
          <w:lang w:val="ro-RO"/>
        </w:rPr>
        <w:t xml:space="preserve"> conflictului poate fi extinsă cu ușurință.</w:t>
      </w:r>
    </w:p>
    <w:p w14:paraId="3FA75CAD" w14:textId="77777777" w:rsidR="001B7157" w:rsidRPr="005A2F98" w:rsidRDefault="001B7157" w:rsidP="001B7157">
      <w:pPr>
        <w:pStyle w:val="berschrift4"/>
        <w:numPr>
          <w:ilvl w:val="0"/>
          <w:numId w:val="15"/>
        </w:numPr>
        <w:rPr>
          <w:lang w:val="ro-RO"/>
        </w:rPr>
      </w:pPr>
      <w:r w:rsidRPr="005A2F98">
        <w:rPr>
          <w:lang w:val="ro-RO"/>
        </w:rPr>
        <w:t>Introducere (5’)</w:t>
      </w:r>
    </w:p>
    <w:p w14:paraId="129B2128" w14:textId="77777777" w:rsidR="001B7157" w:rsidRPr="00C20E17" w:rsidRDefault="001B7157" w:rsidP="001B7157">
      <w:pPr>
        <w:rPr>
          <w:lang w:val="ro-RO"/>
        </w:rPr>
      </w:pPr>
      <w:r w:rsidRPr="00C20E17">
        <w:rPr>
          <w:lang w:val="ro-RO"/>
        </w:rPr>
        <w:t>Antrenorii arată linia timpului și explică funcțiile ei: (1) Pentru a ordona incidentele critice într-o perioadă definită de-a lungul liniei timpului, și (2), pentru a evalua incidentele  pe o scară de evaluare între negativ și pozitiv. Această introducere poate fi susținută de câteva exemple.</w:t>
      </w:r>
    </w:p>
    <w:p w14:paraId="6453B9DF" w14:textId="77777777" w:rsidR="001B7157" w:rsidRPr="005A2F98" w:rsidRDefault="001B7157" w:rsidP="001B7157">
      <w:pPr>
        <w:pStyle w:val="berschrift4"/>
        <w:rPr>
          <w:lang w:val="ro-RO"/>
        </w:rPr>
      </w:pPr>
      <w:r w:rsidRPr="005A2F98">
        <w:rPr>
          <w:lang w:val="ro-RO"/>
        </w:rPr>
        <w:t>Organizarea lucrului în grup mic (5’)</w:t>
      </w:r>
    </w:p>
    <w:p w14:paraId="7B0E7EA5" w14:textId="77777777" w:rsidR="001B7157" w:rsidRPr="00C20E17" w:rsidRDefault="001B7157" w:rsidP="001B7157">
      <w:pPr>
        <w:rPr>
          <w:lang w:val="ro-RO"/>
        </w:rPr>
      </w:pPr>
      <w:r w:rsidRPr="00C20E17">
        <w:rPr>
          <w:lang w:val="ro-RO"/>
        </w:rPr>
        <w:t xml:space="preserve">Trainerii și participanți fac o listă de posibile perioade </w:t>
      </w:r>
      <w:r>
        <w:rPr>
          <w:lang w:val="ro-RO"/>
        </w:rPr>
        <w:t>ale</w:t>
      </w:r>
      <w:r w:rsidRPr="00C20E17">
        <w:rPr>
          <w:lang w:val="ro-RO"/>
        </w:rPr>
        <w:t xml:space="preserve"> timp</w:t>
      </w:r>
      <w:r>
        <w:rPr>
          <w:lang w:val="ro-RO"/>
        </w:rPr>
        <w:t>ului</w:t>
      </w:r>
      <w:r w:rsidRPr="00C20E17">
        <w:rPr>
          <w:lang w:val="ro-RO"/>
        </w:rPr>
        <w:t xml:space="preserve"> de experiențe comune și aleg</w:t>
      </w:r>
      <w:r>
        <w:rPr>
          <w:lang w:val="ro-RO"/>
        </w:rPr>
        <w:t xml:space="preserve"> una</w:t>
      </w:r>
      <w:r w:rsidRPr="00C20E17">
        <w:rPr>
          <w:lang w:val="ro-RO"/>
        </w:rPr>
        <w:t>, de exemplu, unul din workshop-urile anterioare ale grupului .</w:t>
      </w:r>
    </w:p>
    <w:p w14:paraId="761D6996" w14:textId="77777777" w:rsidR="001B7157" w:rsidRPr="00C20E17" w:rsidRDefault="001B7157" w:rsidP="001B7157">
      <w:pPr>
        <w:rPr>
          <w:lang w:val="ro-RO"/>
        </w:rPr>
      </w:pPr>
      <w:r w:rsidRPr="00C20E17">
        <w:rPr>
          <w:lang w:val="ro-RO"/>
        </w:rPr>
        <w:t xml:space="preserve">Pentru a construi grupuri mici de 3 persoane , formatorii lasă participanții să </w:t>
      </w:r>
      <w:r>
        <w:rPr>
          <w:lang w:val="ro-RO"/>
        </w:rPr>
        <w:t xml:space="preserve">se aranjeze </w:t>
      </w:r>
      <w:r w:rsidRPr="00C20E17">
        <w:rPr>
          <w:lang w:val="ro-RO"/>
        </w:rPr>
        <w:t>într-o linie între extreme</w:t>
      </w:r>
      <w:r>
        <w:rPr>
          <w:lang w:val="ro-RO"/>
        </w:rPr>
        <w:t>le</w:t>
      </w:r>
      <w:r w:rsidRPr="00C20E17">
        <w:rPr>
          <w:lang w:val="ro-RO"/>
        </w:rPr>
        <w:t xml:space="preserve"> " Experiența din această perioadă de timp a fost excelentă " și " Experiența din această perioadă de timp a fost </w:t>
      </w:r>
      <w:r>
        <w:rPr>
          <w:lang w:val="ro-RO"/>
        </w:rPr>
        <w:t>proastă</w:t>
      </w:r>
      <w:r w:rsidRPr="00C20E17">
        <w:rPr>
          <w:lang w:val="ro-RO"/>
        </w:rPr>
        <w:t>" .</w:t>
      </w:r>
    </w:p>
    <w:p w14:paraId="6168A40A" w14:textId="77777777" w:rsidR="001B7157" w:rsidRPr="00C20E17" w:rsidRDefault="001B7157" w:rsidP="001B7157">
      <w:pPr>
        <w:rPr>
          <w:lang w:val="ro-RO"/>
        </w:rPr>
      </w:pPr>
      <w:r>
        <w:rPr>
          <w:lang w:val="ro-RO"/>
        </w:rPr>
        <w:t>Participanții sunt împărțiți</w:t>
      </w:r>
      <w:r w:rsidRPr="00C20E17">
        <w:rPr>
          <w:lang w:val="ro-RO"/>
        </w:rPr>
        <w:t xml:space="preserve"> în trei subgrupuri : Al treilea cel mai apropiat de o extremă a scalei sunt partea</w:t>
      </w:r>
      <w:r>
        <w:rPr>
          <w:lang w:val="ro-RO"/>
        </w:rPr>
        <w:t xml:space="preserve"> A</w:t>
      </w:r>
      <w:r w:rsidRPr="00C20E17">
        <w:rPr>
          <w:lang w:val="ro-RO"/>
        </w:rPr>
        <w:t>, al treilea cel mai apropiat de cealaltă extremă sunt partea B. Ce</w:t>
      </w:r>
      <w:r>
        <w:rPr>
          <w:lang w:val="ro-RO"/>
        </w:rPr>
        <w:t>l</w:t>
      </w:r>
      <w:r w:rsidRPr="00C20E17">
        <w:rPr>
          <w:lang w:val="ro-RO"/>
        </w:rPr>
        <w:t xml:space="preserve"> de-a</w:t>
      </w:r>
      <w:r>
        <w:rPr>
          <w:lang w:val="ro-RO"/>
        </w:rPr>
        <w:t>l</w:t>
      </w:r>
      <w:r w:rsidRPr="00C20E17">
        <w:rPr>
          <w:lang w:val="ro-RO"/>
        </w:rPr>
        <w:t xml:space="preserve"> trei</w:t>
      </w:r>
      <w:r>
        <w:rPr>
          <w:lang w:val="ro-RO"/>
        </w:rPr>
        <w:t>lea</w:t>
      </w:r>
      <w:r w:rsidRPr="00C20E17">
        <w:rPr>
          <w:lang w:val="ro-RO"/>
        </w:rPr>
        <w:t xml:space="preserve"> din mijloc</w:t>
      </w:r>
      <w:r>
        <w:rPr>
          <w:lang w:val="ro-RO"/>
        </w:rPr>
        <w:t xml:space="preserve"> obține rolul de mediator</w:t>
      </w:r>
      <w:r w:rsidRPr="00C20E17">
        <w:rPr>
          <w:lang w:val="ro-RO"/>
        </w:rPr>
        <w:t>. Grupurile mici sunt construite d</w:t>
      </w:r>
      <w:r>
        <w:rPr>
          <w:lang w:val="ro-RO"/>
        </w:rPr>
        <w:t>intr-un participant din partea A</w:t>
      </w:r>
      <w:r w:rsidRPr="00C20E17">
        <w:rPr>
          <w:lang w:val="ro-RO"/>
        </w:rPr>
        <w:t>, unul din partea</w:t>
      </w:r>
      <w:r>
        <w:rPr>
          <w:lang w:val="ro-RO"/>
        </w:rPr>
        <w:t xml:space="preserve"> B, și un mediatori</w:t>
      </w:r>
      <w:r w:rsidRPr="00C20E17">
        <w:rPr>
          <w:lang w:val="ro-RO"/>
        </w:rPr>
        <w:t>.</w:t>
      </w:r>
    </w:p>
    <w:p w14:paraId="0669F9EA" w14:textId="77777777" w:rsidR="001B7157" w:rsidRPr="005A2F98" w:rsidRDefault="001B7157" w:rsidP="001B7157">
      <w:pPr>
        <w:pStyle w:val="berschrift4"/>
        <w:tabs>
          <w:tab w:val="num" w:pos="0"/>
        </w:tabs>
        <w:rPr>
          <w:lang w:val="ro-RO"/>
        </w:rPr>
      </w:pPr>
      <w:r w:rsidRPr="005A2F98">
        <w:rPr>
          <w:lang w:val="ro-RO"/>
        </w:rPr>
        <w:t>Lucrul în grup mic (45’ în total)</w:t>
      </w:r>
    </w:p>
    <w:p w14:paraId="2AA5372A" w14:textId="77777777" w:rsidR="001B7157" w:rsidRPr="00C20E17" w:rsidRDefault="001B7157" w:rsidP="001B7157">
      <w:pPr>
        <w:rPr>
          <w:rStyle w:val="hps"/>
          <w:lang w:val="ro-RO"/>
        </w:rPr>
      </w:pPr>
      <w:r w:rsidRPr="00C20E17">
        <w:rPr>
          <w:lang w:val="ro-RO"/>
        </w:rPr>
        <w:t>Mediatorii facilitează analiza perioade</w:t>
      </w:r>
      <w:r>
        <w:rPr>
          <w:lang w:val="ro-RO"/>
        </w:rPr>
        <w:t>i</w:t>
      </w:r>
      <w:r w:rsidRPr="00C20E17">
        <w:rPr>
          <w:lang w:val="ro-RO"/>
        </w:rPr>
        <w:t xml:space="preserve"> alese în cadrul grupurilor mic</w:t>
      </w:r>
      <w:r>
        <w:rPr>
          <w:lang w:val="ro-RO"/>
        </w:rPr>
        <w:t xml:space="preserve">i </w:t>
      </w:r>
      <w:r w:rsidRPr="00C20E17">
        <w:rPr>
          <w:lang w:val="ro-RO"/>
        </w:rPr>
        <w:t>după următorii pași.</w:t>
      </w:r>
    </w:p>
    <w:p w14:paraId="1F41FFBB" w14:textId="77777777" w:rsidR="001B7157" w:rsidRPr="005A2F98" w:rsidRDefault="001B7157" w:rsidP="005A2F98">
      <w:pPr>
        <w:pStyle w:val="berschrift5"/>
      </w:pPr>
      <w:r w:rsidRPr="005A2F98">
        <w:rPr>
          <w:rStyle w:val="hps"/>
        </w:rPr>
        <w:t>Aducerea la suprafață a incidentelor mici</w:t>
      </w:r>
      <w:r w:rsidRPr="005A2F98">
        <w:t xml:space="preserve"> (5’)</w:t>
      </w:r>
    </w:p>
    <w:p w14:paraId="41FC689F" w14:textId="77777777" w:rsidR="001B7157" w:rsidRPr="00C20E17" w:rsidRDefault="001B7157" w:rsidP="001B7157">
      <w:pPr>
        <w:rPr>
          <w:lang w:val="ro-RO"/>
        </w:rPr>
      </w:pPr>
      <w:r w:rsidRPr="00C20E17">
        <w:rPr>
          <w:lang w:val="ro-RO"/>
        </w:rPr>
        <w:t xml:space="preserve">Participanții scriu incidente importante (de care își amintesc) din perioada de timp aleasă pe fișe. Ei evaluează aceste incidente pe o scară și le </w:t>
      </w:r>
      <w:r>
        <w:rPr>
          <w:lang w:val="ro-RO"/>
        </w:rPr>
        <w:t>plasează</w:t>
      </w:r>
      <w:r w:rsidRPr="00C20E17">
        <w:rPr>
          <w:lang w:val="ro-RO"/>
        </w:rPr>
        <w:t xml:space="preserve"> pe linia timpului ori pe planșă.</w:t>
      </w:r>
    </w:p>
    <w:p w14:paraId="0B4684BD" w14:textId="77777777" w:rsidR="001B7157" w:rsidRPr="00C20E17" w:rsidRDefault="001B7157" w:rsidP="005A2F98">
      <w:pPr>
        <w:pStyle w:val="berschrift5"/>
      </w:pPr>
      <w:r w:rsidRPr="00C20E17">
        <w:t>Împăr</w:t>
      </w:r>
      <w:r>
        <w:t>ăși</w:t>
      </w:r>
      <w:r w:rsidRPr="00C20E17">
        <w:t>rea amintirilor: reconstrucția procesului (40’)</w:t>
      </w:r>
    </w:p>
    <w:p w14:paraId="2B5F0C7F" w14:textId="77777777" w:rsidR="001B7157" w:rsidRPr="00C20E17" w:rsidRDefault="001B7157" w:rsidP="001B7157">
      <w:pPr>
        <w:rPr>
          <w:rStyle w:val="hps"/>
          <w:lang w:val="ro-RO"/>
        </w:rPr>
      </w:pPr>
      <w:r w:rsidRPr="00C20E17">
        <w:rPr>
          <w:rStyle w:val="hps"/>
          <w:lang w:val="ro-RO"/>
        </w:rPr>
        <w:t>Mediatorii facilitează procesul de analiză a procesului. Fiecare incident este explicat de persoana care l-a scris pe card. Cealaltă persoană ia o poziție. În așa mod, procesul e reconstruit. Contradicțiile sunt scrise. În final, procesul va fi evaluat de către me</w:t>
      </w:r>
      <w:r>
        <w:rPr>
          <w:rStyle w:val="hps"/>
          <w:lang w:val="ro-RO"/>
        </w:rPr>
        <w:t>m</w:t>
      </w:r>
      <w:r w:rsidRPr="00C20E17">
        <w:rPr>
          <w:rStyle w:val="hps"/>
          <w:lang w:val="ro-RO"/>
        </w:rPr>
        <w:t>brii fiecărui grup. Evaluarea e listată pe un flip chart și prezentată plenarului.</w:t>
      </w:r>
    </w:p>
    <w:p w14:paraId="786F22B3" w14:textId="77777777" w:rsidR="001B7157" w:rsidRPr="005A2F98" w:rsidRDefault="001B7157" w:rsidP="001B7157">
      <w:pPr>
        <w:pStyle w:val="berschrift4"/>
        <w:tabs>
          <w:tab w:val="num" w:pos="0"/>
        </w:tabs>
        <w:rPr>
          <w:lang w:val="ro-RO"/>
        </w:rPr>
      </w:pPr>
      <w:r w:rsidRPr="005A2F98">
        <w:rPr>
          <w:lang w:val="ro-RO"/>
        </w:rPr>
        <w:t>Plenarul: evaluarea finală (20’)</w:t>
      </w:r>
    </w:p>
    <w:p w14:paraId="5A932091" w14:textId="77777777" w:rsidR="001B7157" w:rsidRPr="00C20E17" w:rsidRDefault="001B7157" w:rsidP="001B7157">
      <w:pPr>
        <w:rPr>
          <w:lang w:val="ro-RO"/>
        </w:rPr>
      </w:pPr>
      <w:r w:rsidRPr="00C20E17">
        <w:rPr>
          <w:lang w:val="ro-RO"/>
        </w:rPr>
        <w:t xml:space="preserve">Antrenorii prezintă evaluările lucrului în grupuri mici. Toți participanții discută despre rezultate. În final, ei încearcă să condenseze rezultatele într-o imagine a perioadei de timp analizate. </w:t>
      </w:r>
    </w:p>
    <w:p w14:paraId="595537F6" w14:textId="77777777" w:rsidR="001B7157" w:rsidRPr="005A2F98" w:rsidRDefault="001B7157" w:rsidP="001B7157">
      <w:pPr>
        <w:pStyle w:val="berschrift4"/>
        <w:tabs>
          <w:tab w:val="num" w:pos="0"/>
        </w:tabs>
        <w:rPr>
          <w:lang w:val="ro-RO"/>
        </w:rPr>
      </w:pPr>
      <w:r w:rsidRPr="005A2F98">
        <w:rPr>
          <w:lang w:val="ro-RO"/>
        </w:rPr>
        <w:t>Plenarul: reflectarea metodei (15’)</w:t>
      </w:r>
    </w:p>
    <w:p w14:paraId="26E1DD4B" w14:textId="3550B7AD" w:rsidR="003162AB" w:rsidRDefault="001B7157" w:rsidP="001B7157">
      <w:r w:rsidRPr="00C20E17">
        <w:rPr>
          <w:lang w:val="ro-RO"/>
        </w:rPr>
        <w:t>Antrenorii roagă participanții să reflecte experiențele lor cu această metodă de evaluare a procesului comun prin două întrebări: C</w:t>
      </w:r>
      <w:r>
        <w:rPr>
          <w:lang w:val="ro-RO"/>
        </w:rPr>
        <w:t xml:space="preserve">e aspecte ale metodei trebuie </w:t>
      </w:r>
      <w:r w:rsidRPr="00C20E17">
        <w:rPr>
          <w:lang w:val="ro-RO"/>
        </w:rPr>
        <w:t>păstrate cu sigura</w:t>
      </w:r>
      <w:r>
        <w:rPr>
          <w:lang w:val="ro-RO"/>
        </w:rPr>
        <w:t>nță? Ce trebuie schimbat și cum</w:t>
      </w:r>
      <w:r w:rsidRPr="00C20E17">
        <w:rPr>
          <w:lang w:val="ro-RO"/>
        </w:rPr>
        <w:t>?</w:t>
      </w:r>
    </w:p>
    <w:sectPr w:rsidR="003162AB" w:rsidSect="00F33D38">
      <w:headerReference w:type="default" r:id="rId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57FCD" w14:textId="77777777" w:rsidR="003A08E2" w:rsidRDefault="003A08E2" w:rsidP="00130177">
      <w:r>
        <w:separator/>
      </w:r>
    </w:p>
  </w:endnote>
  <w:endnote w:type="continuationSeparator" w:id="0">
    <w:p w14:paraId="5CEDB841" w14:textId="77777777" w:rsidR="003A08E2" w:rsidRDefault="003A08E2" w:rsidP="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eSans UHH">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89A57" w14:textId="77777777" w:rsidR="003A08E2" w:rsidRDefault="003A08E2" w:rsidP="00130177">
      <w:r>
        <w:separator/>
      </w:r>
    </w:p>
  </w:footnote>
  <w:footnote w:type="continuationSeparator" w:id="0">
    <w:p w14:paraId="12B203C0" w14:textId="77777777" w:rsidR="003A08E2" w:rsidRDefault="003A08E2" w:rsidP="00130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ADCE3" w14:textId="77777777" w:rsidR="00D0624E" w:rsidRPr="008A0117" w:rsidRDefault="00D0624E" w:rsidP="00130177">
    <w:r w:rsidRPr="008A0117">
      <w:rPr>
        <w:noProof/>
        <w:lang w:val="de-DE"/>
      </w:rPr>
      <mc:AlternateContent>
        <mc:Choice Requires="wps">
          <w:drawing>
            <wp:anchor distT="0" distB="0" distL="114300" distR="114300" simplePos="0" relativeHeight="251669504" behindDoc="0" locked="0" layoutInCell="0" allowOverlap="1" wp14:anchorId="2C85A3C1" wp14:editId="1DE7F9A8">
              <wp:simplePos x="0" y="0"/>
              <wp:positionH relativeFrom="page">
                <wp:posOffset>899795</wp:posOffset>
              </wp:positionH>
              <wp:positionV relativeFrom="page">
                <wp:posOffset>368935</wp:posOffset>
              </wp:positionV>
              <wp:extent cx="5756275" cy="160655"/>
              <wp:effectExtent l="0" t="0" r="0" b="0"/>
              <wp:wrapNone/>
              <wp:docPr id="9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7FEA8" w14:textId="21C48402" w:rsidR="00D0624E" w:rsidRPr="001B7157" w:rsidRDefault="001B7157" w:rsidP="001B7157">
                          <w:pPr>
                            <w:spacing w:after="0"/>
                            <w:jc w:val="center"/>
                            <w:rPr>
                              <w:lang w:val="ro-RO"/>
                            </w:rPr>
                          </w:pPr>
                          <w:r w:rsidRPr="001B7157">
                            <w:rPr>
                              <w:lang w:val="ro-RO"/>
                            </w:rPr>
                            <w:t>Capitolul</w:t>
                          </w:r>
                          <w:r w:rsidR="002E7523" w:rsidRPr="001B7157">
                            <w:rPr>
                              <w:lang w:val="ro-RO"/>
                            </w:rPr>
                            <w:t xml:space="preserve"> 8: </w:t>
                          </w:r>
                          <w:r w:rsidRPr="001B7157">
                            <w:rPr>
                              <w:lang w:val="ro-RO"/>
                            </w:rPr>
                            <w:t>Pasul</w:t>
                          </w:r>
                          <w:r w:rsidR="002E7523" w:rsidRPr="001B7157">
                            <w:rPr>
                              <w:lang w:val="ro-RO"/>
                            </w:rPr>
                            <w:t xml:space="preserve"> 7 – </w:t>
                          </w:r>
                          <w:r w:rsidRPr="001B7157">
                            <w:rPr>
                              <w:lang w:val="ro-RO"/>
                            </w:rPr>
                            <w:t>monitorizarea procesului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35" type="#_x0000_t202" style="position:absolute;left:0;text-align:left;margin-left:70.85pt;margin-top:29.05pt;width:453.25pt;height:12.65pt;z-index:2516695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" o:allowincell="f" filled="f" stroked="f">
              <v:textbox style="mso-fit-shape-to-text:t" inset=",0,,0">
                <w:txbxContent>
                  <w:p w14:paraId="1ED7FEA8" w14:textId="21C48402" w:rsidR="00D0624E" w:rsidRPr="001B7157" w:rsidRDefault="001B7157" w:rsidP="001B7157">
                    <w:pPr>
                      <w:spacing w:after="0"/>
                      <w:jc w:val="center"/>
                      <w:rPr>
                        <w:lang w:val="ro-RO"/>
                      </w:rPr>
                    </w:pPr>
                    <w:r w:rsidRPr="001B7157">
                      <w:rPr>
                        <w:lang w:val="ro-RO"/>
                      </w:rPr>
                      <w:t>Capitolul</w:t>
                    </w:r>
                    <w:r w:rsidR="002E7523" w:rsidRPr="001B7157">
                      <w:rPr>
                        <w:lang w:val="ro-RO"/>
                      </w:rPr>
                      <w:t xml:space="preserve"> 8: </w:t>
                    </w:r>
                    <w:r w:rsidRPr="001B7157">
                      <w:rPr>
                        <w:lang w:val="ro-RO"/>
                      </w:rPr>
                      <w:t>Pasul</w:t>
                    </w:r>
                    <w:r w:rsidR="002E7523" w:rsidRPr="001B7157">
                      <w:rPr>
                        <w:lang w:val="ro-RO"/>
                      </w:rPr>
                      <w:t xml:space="preserve"> 7 – </w:t>
                    </w:r>
                    <w:r w:rsidRPr="001B7157">
                      <w:rPr>
                        <w:lang w:val="ro-RO"/>
                      </w:rPr>
                      <w:t>monitorizarea p</w:t>
                    </w:r>
                    <w:r w:rsidRPr="001B7157">
                      <w:rPr>
                        <w:lang w:val="ro-RO"/>
                      </w:rPr>
                      <w:t>rocesului</w:t>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668480" behindDoc="0" locked="0" layoutInCell="0" allowOverlap="1" wp14:anchorId="67617400" wp14:editId="20AC1944">
              <wp:simplePos x="0" y="0"/>
              <wp:positionH relativeFrom="page">
                <wp:posOffset>0</wp:posOffset>
              </wp:positionH>
              <wp:positionV relativeFrom="page">
                <wp:posOffset>368935</wp:posOffset>
              </wp:positionV>
              <wp:extent cx="899795" cy="160655"/>
              <wp:effectExtent l="0" t="0" r="0" b="0"/>
              <wp:wrapNone/>
              <wp:docPr id="91"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4BD10643" w14:textId="77777777" w:rsidR="00D0624E" w:rsidRPr="00434E1C" w:rsidRDefault="00D0624E">
                          <w:pPr>
                            <w:spacing w:after="0"/>
                            <w:jc w:val="right"/>
                            <w:rPr>
                              <w:color w:val="FFFFFF"/>
                            </w:rPr>
                          </w:pPr>
                          <w:r w:rsidRPr="00434E1C">
                            <w:fldChar w:fldCharType="begin"/>
                          </w:r>
                          <w:r w:rsidRPr="00434E1C">
                            <w:instrText>PAGE   \* MERGEFORMAT</w:instrText>
                          </w:r>
                          <w:r w:rsidRPr="00434E1C">
                            <w:fldChar w:fldCharType="separate"/>
                          </w:r>
                          <w:r w:rsidR="002E6874" w:rsidRPr="002E6874">
                            <w:rPr>
                              <w:noProof/>
                              <w:color w:val="FFFFFF"/>
                              <w:lang w:val="de-DE"/>
                            </w:rPr>
                            <w:t>2</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4" o:spid="_x0000_s1037" type="#_x0000_t202" style="position:absolute;left:0;text-align:left;margin-left:0;margin-top:29.05pt;width:70.85pt;height:12.65pt;z-index:2516684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fit-shape-to-text:t" inset=",0,,0">
                <w:txbxContent>
                  <w:p w14:paraId="4BD10643" w14:textId="77777777" w:rsidR="00D0624E" w:rsidRPr="00434E1C" w:rsidRDefault="00D0624E">
                    <w:pPr>
                      <w:spacing w:after="0"/>
                      <w:jc w:val="right"/>
                      <w:rPr>
                        <w:color w:val="FFFFFF"/>
                      </w:rPr>
                    </w:pPr>
                    <w:r w:rsidRPr="00434E1C">
                      <w:fldChar w:fldCharType="begin"/>
                    </w:r>
                    <w:r w:rsidRPr="00434E1C">
                      <w:instrText>PAGE   \* MERGEFORMAT</w:instrText>
                    </w:r>
                    <w:r w:rsidRPr="00434E1C">
                      <w:fldChar w:fldCharType="separate"/>
                    </w:r>
                    <w:r w:rsidR="002E6874" w:rsidRPr="002E6874">
                      <w:rPr>
                        <w:noProof/>
                        <w:color w:val="FFFFFF"/>
                        <w:lang w:val="de-DE"/>
                      </w:rPr>
                      <w:t>2</w:t>
                    </w:r>
                    <w:r w:rsidRPr="00434E1C">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B37EC" w14:textId="77777777" w:rsidR="00D0624E" w:rsidRPr="00407566" w:rsidRDefault="00D0624E"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666432" behindDoc="0" locked="0" layoutInCell="0" allowOverlap="1" wp14:anchorId="05520373" wp14:editId="365AF9AB">
              <wp:simplePos x="0" y="0"/>
              <wp:positionH relativeFrom="page">
                <wp:posOffset>899795</wp:posOffset>
              </wp:positionH>
              <wp:positionV relativeFrom="page">
                <wp:posOffset>368935</wp:posOffset>
              </wp:positionV>
              <wp:extent cx="5756275" cy="160655"/>
              <wp:effectExtent l="0" t="0" r="0" b="0"/>
              <wp:wrapNone/>
              <wp:docPr id="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20EAB" w14:textId="77777777" w:rsidR="00D0624E" w:rsidRPr="00A96A61" w:rsidRDefault="00D0624E" w:rsidP="00FC1171">
                          <w:pPr>
                            <w:spacing w:after="0"/>
                            <w:jc w:val="center"/>
                            <w:rPr>
                              <w:lang w:val="de-DE"/>
                            </w:rPr>
                          </w:pPr>
                          <w:r w:rsidRPr="00FC1171">
                            <w:t>Contract</w:t>
                          </w:r>
                          <w:r>
                            <w:rPr>
                              <w:lang w:val="de-DE"/>
                            </w:rPr>
                            <w:t xml:space="preserve"> Building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37" type="#_x0000_t202" style="position:absolute;left:0;text-align:left;margin-left:70.85pt;margin-top:29.05pt;width:453.25pt;height:12.65pt;z-index:251666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UG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r01BrICAACkBQAA&#10;DgAAAAAAAAAAAAAAAAAuAgAAZHJzL2Uyb0RvYy54bWxQSwECLQAUAAYACAAAACEAk5gFc98AAAAK&#10;AQAADwAAAAAAAAAAAAAAAAAMBQAAZHJzL2Rvd25yZXYueG1sUEsFBgAAAAAEAAQA8wAAABgGAAAA&#10;AA==&#10;" o:allowincell="f" filled="f" stroked="f">
              <v:textbox style="mso-fit-shape-to-text:t" inset=",0,,0">
                <w:txbxContent>
                  <w:p w14:paraId="2C520EAB" w14:textId="77777777" w:rsidR="00D0624E" w:rsidRPr="00A96A61" w:rsidRDefault="00D0624E" w:rsidP="00FC1171">
                    <w:pPr>
                      <w:spacing w:after="0"/>
                      <w:jc w:val="center"/>
                      <w:rPr>
                        <w:lang w:val="de-DE"/>
                      </w:rPr>
                    </w:pPr>
                    <w:r w:rsidRPr="00FC1171">
                      <w:t>Contract</w:t>
                    </w:r>
                    <w:r>
                      <w:rPr>
                        <w:lang w:val="de-DE"/>
                      </w:rPr>
                      <w:t xml:space="preserve"> Building</w:t>
                    </w:r>
                  </w:p>
                </w:txbxContent>
              </v:textbox>
              <w10:wrap anchorx="page" anchory="page"/>
            </v:shape>
          </w:pict>
        </mc:Fallback>
      </mc:AlternateContent>
    </w:r>
    <w:r>
      <w:rPr>
        <w:noProof/>
        <w:lang w:val="de-DE"/>
      </w:rPr>
      <mc:AlternateContent>
        <mc:Choice Requires="wps">
          <w:drawing>
            <wp:anchor distT="0" distB="0" distL="114300" distR="114300" simplePos="0" relativeHeight="251665408" behindDoc="0" locked="0" layoutInCell="0" allowOverlap="1" wp14:anchorId="5B28D303" wp14:editId="4833F547">
              <wp:simplePos x="0" y="0"/>
              <wp:positionH relativeFrom="page">
                <wp:posOffset>6660515</wp:posOffset>
              </wp:positionH>
              <wp:positionV relativeFrom="page">
                <wp:posOffset>368935</wp:posOffset>
              </wp:positionV>
              <wp:extent cx="899795" cy="160655"/>
              <wp:effectExtent l="0" t="0" r="0" b="0"/>
              <wp:wrapNone/>
              <wp:docPr id="5"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CB47246"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6" o:spid="_x0000_s1039" type="#_x0000_t202" style="position:absolute;left:0;text-align:left;margin-left:524.45pt;margin-top:29.05pt;width:70.85pt;height:12.65pt;z-index:2516654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0hBQIAAOQ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OVBbSEFAgAA5AMAAA4A&#10;AAAAAAAAAAAAAAAALgIAAGRycy9lMm9Eb2MueG1sUEsBAi0AFAAGAAgAAAAhALbL243fAAAACwEA&#10;AA8AAAAAAAAAAAAAAAAAXwQAAGRycy9kb3ducmV2LnhtbFBLBQYAAAAABAAEAPMAAABrBQAAAAA=&#10;" o:allowincell="f" fillcolor="#4f81bd" stroked="f">
              <v:textbox style="mso-fit-shape-to-text:t" inset=",0,,0">
                <w:txbxContent>
                  <w:p w14:paraId="7CB47246"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1</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7DFE5" w14:textId="77777777" w:rsidR="00D0624E" w:rsidRPr="00407566" w:rsidRDefault="00D0624E"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0C5580CF" wp14:editId="473B3AC6">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65FC6" w14:textId="1DF631CA" w:rsidR="00D0624E" w:rsidRPr="001B7157" w:rsidRDefault="001B7157" w:rsidP="001B7157">
                          <w:pPr>
                            <w:spacing w:after="0"/>
                            <w:jc w:val="center"/>
                            <w:rPr>
                              <w:lang w:val="ro-RO"/>
                            </w:rPr>
                          </w:pPr>
                          <w:r w:rsidRPr="001B7157">
                            <w:rPr>
                              <w:lang w:val="ro-RO"/>
                            </w:rPr>
                            <w:t>Introducere: Construirea culturii cooperării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rPGsQIAAKQ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I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AR3xVE8meZM+oW2wH2vtdGs&#10;5waaRMf7HM9PQTSzVluJ2pXQUN5N44tUWPrnVED9j4V2xrRenFxp9uu9ewPk6Pe1rJ/AqUqCkcCO&#10;0OBg0Er1A6MRmkWO9fctVQyj7oMAt6chIba7uAkM1OXq+rhKRQUQOa6MwmiaLM3Ui7aD4psW7ji+&#10;rFt4GyV3trWPaOJzeFHQCpyqQ9uyveZy7qLOzXXxGw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DahrPGsQIAAKQFAAAO&#10;AAAAAAAAAAAAAAAAAC4CAABkcnMvZTJvRG9jLnhtbFBLAQItABQABgAIAAAAIQCTmAVz3wAAAAoB&#10;AAAPAAAAAAAAAAAAAAAAAAsFAABkcnMvZG93bnJldi54bWxQSwUGAAAAAAQABADzAAAAFwYAAAAA&#10;" o:allowincell="f" filled="f" stroked="f">
              <v:textbox style="mso-fit-shape-to-text:t" inset=",0,,0">
                <w:txbxContent>
                  <w:p w14:paraId="1F665FC6" w14:textId="1DF631CA" w:rsidR="00D0624E" w:rsidRPr="001B7157" w:rsidRDefault="001B7157" w:rsidP="001B7157">
                    <w:pPr>
                      <w:spacing w:after="0"/>
                      <w:jc w:val="center"/>
                      <w:rPr>
                        <w:lang w:val="ro-RO"/>
                      </w:rPr>
                    </w:pPr>
                    <w:r w:rsidRPr="001B7157">
                      <w:rPr>
                        <w:lang w:val="ro-RO"/>
                      </w:rPr>
                      <w:t xml:space="preserve">Introducere: </w:t>
                    </w:r>
                    <w:r w:rsidRPr="001B7157">
                      <w:rPr>
                        <w:lang w:val="ro-RO"/>
                      </w:rPr>
                      <w:t xml:space="preserve">Construirea </w:t>
                    </w:r>
                    <w:r w:rsidRPr="001B7157">
                      <w:rPr>
                        <w:lang w:val="ro-RO"/>
                      </w:rPr>
                      <w:t>c</w:t>
                    </w:r>
                    <w:r w:rsidRPr="001B7157">
                      <w:rPr>
                        <w:lang w:val="ro-RO"/>
                      </w:rPr>
                      <w:t>ulturii</w:t>
                    </w:r>
                    <w:r w:rsidRPr="001B7157">
                      <w:rPr>
                        <w:lang w:val="ro-RO"/>
                      </w:rPr>
                      <w:t xml:space="preserve"> c</w:t>
                    </w:r>
                    <w:r w:rsidRPr="001B7157">
                      <w:rPr>
                        <w:lang w:val="ro-RO"/>
                      </w:rPr>
                      <w:t>ooperării</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464A92E6" wp14:editId="35F25AA5">
              <wp:simplePos x="0" y="0"/>
              <wp:positionH relativeFrom="page">
                <wp:posOffset>6660515</wp:posOffset>
              </wp:positionH>
              <wp:positionV relativeFrom="page">
                <wp:posOffset>368935</wp:posOffset>
              </wp:positionV>
              <wp:extent cx="899795"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52367A4"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left:0;text-align:left;margin-left:524.45pt;margin-top:29.05pt;width:70.85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" o:allowincell="f" fillcolor="#4f81bd" stroked="f">
              <v:textbox style="mso-fit-shape-to-text:t" inset=",0,,0">
                <w:txbxContent>
                  <w:p w14:paraId="652367A4" w14:textId="77777777" w:rsidR="00D0624E" w:rsidRPr="00987A99" w:rsidRDefault="00D0624E">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5</w:t>
                    </w:r>
                    <w:r w:rsidRPr="00987A99">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047A0" w14:textId="77777777" w:rsidR="007B4B23" w:rsidRPr="00407566" w:rsidRDefault="007B4B23"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4016" behindDoc="0" locked="0" layoutInCell="0" allowOverlap="1" wp14:anchorId="2D8C44A8" wp14:editId="7932BD44">
              <wp:simplePos x="0" y="0"/>
              <wp:positionH relativeFrom="page">
                <wp:posOffset>899795</wp:posOffset>
              </wp:positionH>
              <wp:positionV relativeFrom="page">
                <wp:posOffset>368935</wp:posOffset>
              </wp:positionV>
              <wp:extent cx="5756275" cy="160655"/>
              <wp:effectExtent l="0" t="0" r="0" b="0"/>
              <wp:wrapNone/>
              <wp:docPr id="24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EF244" w14:textId="77777777" w:rsidR="007B4B23" w:rsidRPr="003162AB" w:rsidRDefault="007B4B23" w:rsidP="003162AB">
                          <w:pPr>
                            <w:spacing w:after="0"/>
                            <w:jc w:val="center"/>
                          </w:pPr>
                          <w:r w:rsidRPr="003162AB">
                            <w:t xml:space="preserve">Introduction: </w:t>
                          </w:r>
                          <w:r>
                            <w:t>B</w:t>
                          </w:r>
                          <w:r w:rsidRPr="003162AB">
                            <w:t>uilding a culture of cooperation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left:0;text-align:left;margin-left:70.85pt;margin-top:29.05pt;width:453.25pt;height:12.65pt;z-index:2517340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QEswIAAKY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ORVtASzAgAApgUA&#10;AA4AAAAAAAAAAAAAAAAALgIAAGRycy9lMm9Eb2MueG1sUEsBAi0AFAAGAAgAAAAhAJOYBXPfAAAA&#10;CgEAAA8AAAAAAAAAAAAAAAAADQUAAGRycy9kb3ducmV2LnhtbFBLBQYAAAAABAAEAPMAAAAZBgAA&#10;AAA=&#10;" o:allowincell="f" filled="f" stroked="f">
              <v:textbox style="mso-fit-shape-to-text:t" inset=",0,,0">
                <w:txbxContent>
                  <w:p w14:paraId="704EF244" w14:textId="77777777" w:rsidR="007B4B23" w:rsidRPr="003162AB" w:rsidRDefault="007B4B23" w:rsidP="003162AB">
                    <w:pPr>
                      <w:spacing w:after="0"/>
                      <w:jc w:val="center"/>
                    </w:pPr>
                    <w:r w:rsidRPr="003162AB">
                      <w:t xml:space="preserve">Introduction: </w:t>
                    </w:r>
                    <w:r>
                      <w:t>B</w:t>
                    </w:r>
                    <w:r w:rsidRPr="003162AB">
                      <w:t>uilding a culture of cooperation</w:t>
                    </w:r>
                  </w:p>
                </w:txbxContent>
              </v:textbox>
              <w10:wrap anchorx="page" anchory="page"/>
            </v:shape>
          </w:pict>
        </mc:Fallback>
      </mc:AlternateContent>
    </w:r>
    <w:r>
      <w:rPr>
        <w:noProof/>
        <w:lang w:val="de-DE"/>
      </w:rPr>
      <mc:AlternateContent>
        <mc:Choice Requires="wps">
          <w:drawing>
            <wp:anchor distT="0" distB="0" distL="114300" distR="114300" simplePos="0" relativeHeight="251732992" behindDoc="0" locked="0" layoutInCell="0" allowOverlap="1" wp14:anchorId="2A93CA8C" wp14:editId="02CE259E">
              <wp:simplePos x="0" y="0"/>
              <wp:positionH relativeFrom="page">
                <wp:posOffset>6660515</wp:posOffset>
              </wp:positionH>
              <wp:positionV relativeFrom="page">
                <wp:posOffset>368935</wp:posOffset>
              </wp:positionV>
              <wp:extent cx="899795" cy="160655"/>
              <wp:effectExtent l="0" t="0" r="0" b="0"/>
              <wp:wrapNone/>
              <wp:docPr id="476"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614C29D"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D05017" w:rsidRPr="00D05017">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42" type="#_x0000_t202" style="position:absolute;left:0;text-align:left;margin-left:524.45pt;margin-top:29.05pt;width:70.85pt;height:12.65pt;z-index:2517329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Bde5y2BgIAAOYDAAAO&#10;AAAAAAAAAAAAAAAAAC4CAABkcnMvZTJvRG9jLnhtbFBLAQItABQABgAIAAAAIQC2y9uN3wAAAAsB&#10;AAAPAAAAAAAAAAAAAAAAAGAEAABkcnMvZG93bnJldi54bWxQSwUGAAAAAAQABADzAAAAbAUAAAAA&#10;" o:allowincell="f" fillcolor="#4f81bd" stroked="f">
              <v:textbox style="mso-fit-shape-to-text:t" inset=",0,,0">
                <w:txbxContent>
                  <w:p w14:paraId="6614C29D"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D05017" w:rsidRPr="00D05017">
                      <w:rPr>
                        <w:noProof/>
                        <w:color w:val="FFFFFF"/>
                        <w:lang w:val="de-DE"/>
                      </w:rPr>
                      <w:t>7</w:t>
                    </w:r>
                    <w:r w:rsidRPr="00987A99">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8D1A5" w14:textId="77777777" w:rsidR="007B4B23" w:rsidRPr="00407566" w:rsidRDefault="007B4B23"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7088" behindDoc="0" locked="0" layoutInCell="0" allowOverlap="1" wp14:anchorId="3985E030" wp14:editId="5FF65759">
              <wp:simplePos x="0" y="0"/>
              <wp:positionH relativeFrom="page">
                <wp:posOffset>899795</wp:posOffset>
              </wp:positionH>
              <wp:positionV relativeFrom="page">
                <wp:posOffset>368935</wp:posOffset>
              </wp:positionV>
              <wp:extent cx="5756275" cy="160655"/>
              <wp:effectExtent l="0" t="0" r="0" b="0"/>
              <wp:wrapNone/>
              <wp:docPr id="34"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09C59" w14:textId="5E1068BA" w:rsidR="007B4B23" w:rsidRPr="003162AB" w:rsidRDefault="001B7157" w:rsidP="007B4B23">
                          <w:pPr>
                            <w:spacing w:after="0"/>
                            <w:jc w:val="center"/>
                          </w:pPr>
                          <w:r w:rsidRPr="00C20E17">
                            <w:rPr>
                              <w:lang w:val="ro-RO"/>
                            </w:rPr>
                            <w:t>Exercițiu: Evaluarea prin analiza unei experiențe comune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left:0;text-align:left;margin-left:70.85pt;margin-top:29.05pt;width:453.25pt;height:12.65pt;z-index:2517370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ElKE8SzAgAApQUA&#10;AA4AAAAAAAAAAAAAAAAALgIAAGRycy9lMm9Eb2MueG1sUEsBAi0AFAAGAAgAAAAhAJOYBXPfAAAA&#10;CgEAAA8AAAAAAAAAAAAAAAAADQUAAGRycy9kb3ducmV2LnhtbFBLBQYAAAAABAAEAPMAAAAZBgAA&#10;AAA=&#10;" o:allowincell="f" filled="f" stroked="f">
              <v:textbox style="mso-fit-shape-to-text:t" inset=",0,,0">
                <w:txbxContent>
                  <w:p w14:paraId="17509C59" w14:textId="5E1068BA" w:rsidR="007B4B23" w:rsidRPr="003162AB" w:rsidRDefault="001B7157" w:rsidP="007B4B23">
                    <w:pPr>
                      <w:spacing w:after="0"/>
                      <w:jc w:val="center"/>
                    </w:pPr>
                    <w:r w:rsidRPr="00C20E17">
                      <w:rPr>
                        <w:lang w:val="ro-RO"/>
                      </w:rPr>
                      <w:t>Exercițiu: Evaluarea prin analiza unei experiențe comune</w:t>
                    </w:r>
                  </w:p>
                </w:txbxContent>
              </v:textbox>
              <w10:wrap anchorx="page" anchory="page"/>
            </v:shape>
          </w:pict>
        </mc:Fallback>
      </mc:AlternateContent>
    </w:r>
    <w:r>
      <w:rPr>
        <w:noProof/>
        <w:lang w:val="de-DE"/>
      </w:rPr>
      <mc:AlternateContent>
        <mc:Choice Requires="wps">
          <w:drawing>
            <wp:anchor distT="0" distB="0" distL="114300" distR="114300" simplePos="0" relativeHeight="251736064" behindDoc="0" locked="0" layoutInCell="0" allowOverlap="1" wp14:anchorId="0881CDDF" wp14:editId="76C3A3FF">
              <wp:simplePos x="0" y="0"/>
              <wp:positionH relativeFrom="page">
                <wp:posOffset>6660515</wp:posOffset>
              </wp:positionH>
              <wp:positionV relativeFrom="page">
                <wp:posOffset>368935</wp:posOffset>
              </wp:positionV>
              <wp:extent cx="899795" cy="160655"/>
              <wp:effectExtent l="0" t="0" r="0" b="0"/>
              <wp:wrapNone/>
              <wp:docPr id="35" name="Textfeld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92258B5"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35" o:spid="_x0000_s1045" type="#_x0000_t202" style="position:absolute;left:0;text-align:left;margin-left:524.45pt;margin-top:29.05pt;width:70.85pt;height:12.65pt;z-index:2517360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" o:allowincell="f" fillcolor="#4f81bd" stroked="f">
              <v:textbox style="mso-fit-shape-to-text:t" inset=",0,,0">
                <w:txbxContent>
                  <w:p w14:paraId="092258B5" w14:textId="77777777" w:rsidR="007B4B23" w:rsidRPr="00987A99" w:rsidRDefault="007B4B23">
                    <w:pPr>
                      <w:spacing w:after="0"/>
                      <w:rPr>
                        <w:color w:val="FFFFFF"/>
                      </w:rPr>
                    </w:pPr>
                    <w:r w:rsidRPr="00987A99">
                      <w:fldChar w:fldCharType="begin"/>
                    </w:r>
                    <w:r w:rsidRPr="00987A99">
                      <w:instrText>PAGE   \* MERGEFORMAT</w:instrText>
                    </w:r>
                    <w:r w:rsidRPr="00987A99">
                      <w:fldChar w:fldCharType="separate"/>
                    </w:r>
                    <w:r w:rsidR="002E6874" w:rsidRPr="002E6874">
                      <w:rPr>
                        <w:noProof/>
                        <w:color w:val="FFFFFF"/>
                        <w:lang w:val="de-DE"/>
                      </w:rPr>
                      <w:t>7</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1">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6">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8">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D"/>
    <w:multiLevelType w:val="multilevel"/>
    <w:tmpl w:val="9D22995C"/>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1ABB330E"/>
    <w:multiLevelType w:val="hybridMultilevel"/>
    <w:tmpl w:val="B5DC3C9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C4F0E56"/>
    <w:multiLevelType w:val="singleLevel"/>
    <w:tmpl w:val="00000005"/>
    <w:lvl w:ilvl="0">
      <w:start w:val="1"/>
      <w:numFmt w:val="decimal"/>
      <w:lvlText w:val="%1."/>
      <w:lvlJc w:val="left"/>
      <w:pPr>
        <w:tabs>
          <w:tab w:val="num" w:pos="0"/>
        </w:tabs>
        <w:ind w:left="720" w:hanging="360"/>
      </w:pPr>
    </w:lvl>
  </w:abstractNum>
  <w:abstractNum w:abstractNumId="13">
    <w:nsid w:val="323A0A16"/>
    <w:multiLevelType w:val="hybridMultilevel"/>
    <w:tmpl w:val="3FDA12A4"/>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7A1633D"/>
    <w:multiLevelType w:val="multilevel"/>
    <w:tmpl w:val="D6CCF23C"/>
    <w:lvl w:ilvl="0">
      <w:start w:val="1"/>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cs="Times New Roman"/>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684C762A"/>
    <w:multiLevelType w:val="hybridMultilevel"/>
    <w:tmpl w:val="9326AE4C"/>
    <w:lvl w:ilvl="0" w:tplc="F52A0720">
      <w:start w:val="1"/>
      <w:numFmt w:val="decimal"/>
      <w:pStyle w:val="berschrift4"/>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688F0601"/>
    <w:multiLevelType w:val="hybridMultilevel"/>
    <w:tmpl w:val="E80A540C"/>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8">
    <w:nsid w:val="7F717477"/>
    <w:multiLevelType w:val="singleLevel"/>
    <w:tmpl w:val="00000005"/>
    <w:lvl w:ilvl="0">
      <w:start w:val="1"/>
      <w:numFmt w:val="decimal"/>
      <w:lvlText w:val="%1."/>
      <w:lvlJc w:val="left"/>
      <w:pPr>
        <w:tabs>
          <w:tab w:val="num" w:pos="0"/>
        </w:tabs>
        <w:ind w:left="720" w:hanging="360"/>
      </w:pPr>
    </w:lvl>
  </w:abstractNum>
  <w:num w:numId="1">
    <w:abstractNumId w:val="14"/>
  </w:num>
  <w:num w:numId="2">
    <w:abstractNumId w:val="17"/>
  </w:num>
  <w:num w:numId="3">
    <w:abstractNumId w:val="12"/>
  </w:num>
  <w:num w:numId="4">
    <w:abstractNumId w:val="18"/>
  </w:num>
  <w:num w:numId="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5"/>
    <w:lvlOverride w:ilvl="0">
      <w:startOverride w:val="1"/>
    </w:lvlOverride>
  </w:num>
  <w:num w:numId="8">
    <w:abstractNumId w:val="3"/>
  </w:num>
  <w:num w:numId="9">
    <w:abstractNumId w:val="16"/>
  </w:num>
  <w:num w:numId="10">
    <w:abstractNumId w:val="11"/>
  </w:num>
  <w:num w:numId="11">
    <w:abstractNumId w:val="2"/>
  </w:num>
  <w:num w:numId="12">
    <w:abstractNumId w:val="15"/>
  </w:num>
  <w:num w:numId="13">
    <w:abstractNumId w:val="15"/>
  </w:num>
  <w:num w:numId="14">
    <w:abstractNumId w:val="4"/>
  </w:num>
  <w:num w:numId="15">
    <w:abstractNumId w:val="15"/>
    <w:lvlOverride w:ilvl="0">
      <w:startOverride w:val="1"/>
    </w:lvlOverride>
  </w:num>
  <w:num w:numId="16">
    <w:abstractNumId w:val="15"/>
  </w:num>
  <w:num w:numId="17">
    <w:abstractNumId w:val="13"/>
  </w:num>
  <w:num w:numId="18">
    <w:abstractNumId w:val="15"/>
  </w:num>
  <w:num w:numId="1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1277D"/>
    <w:rsid w:val="00012941"/>
    <w:rsid w:val="00030F70"/>
    <w:rsid w:val="00037089"/>
    <w:rsid w:val="00053373"/>
    <w:rsid w:val="00054DBA"/>
    <w:rsid w:val="0006026C"/>
    <w:rsid w:val="000E6B87"/>
    <w:rsid w:val="000F3979"/>
    <w:rsid w:val="00130177"/>
    <w:rsid w:val="001800D8"/>
    <w:rsid w:val="0019179C"/>
    <w:rsid w:val="001B19F6"/>
    <w:rsid w:val="001B3174"/>
    <w:rsid w:val="001B7157"/>
    <w:rsid w:val="00211B43"/>
    <w:rsid w:val="002336D9"/>
    <w:rsid w:val="0026478F"/>
    <w:rsid w:val="00276F2A"/>
    <w:rsid w:val="002B0BAB"/>
    <w:rsid w:val="002C020A"/>
    <w:rsid w:val="002C4F92"/>
    <w:rsid w:val="002D4ABC"/>
    <w:rsid w:val="002D5D1A"/>
    <w:rsid w:val="002E6874"/>
    <w:rsid w:val="002E7523"/>
    <w:rsid w:val="002F676C"/>
    <w:rsid w:val="00302EF5"/>
    <w:rsid w:val="003077CA"/>
    <w:rsid w:val="003162AB"/>
    <w:rsid w:val="003473A5"/>
    <w:rsid w:val="00355169"/>
    <w:rsid w:val="0037506C"/>
    <w:rsid w:val="003801B5"/>
    <w:rsid w:val="003830D1"/>
    <w:rsid w:val="00392EA1"/>
    <w:rsid w:val="003946B0"/>
    <w:rsid w:val="003A08E2"/>
    <w:rsid w:val="003B13C1"/>
    <w:rsid w:val="003B49FF"/>
    <w:rsid w:val="003B5059"/>
    <w:rsid w:val="003C58A0"/>
    <w:rsid w:val="00404863"/>
    <w:rsid w:val="00407566"/>
    <w:rsid w:val="00433674"/>
    <w:rsid w:val="00434E1C"/>
    <w:rsid w:val="00437DD9"/>
    <w:rsid w:val="004430DE"/>
    <w:rsid w:val="00443D8A"/>
    <w:rsid w:val="0045747C"/>
    <w:rsid w:val="00471502"/>
    <w:rsid w:val="00471C58"/>
    <w:rsid w:val="004858C1"/>
    <w:rsid w:val="00495495"/>
    <w:rsid w:val="00497783"/>
    <w:rsid w:val="00497CD2"/>
    <w:rsid w:val="004A141C"/>
    <w:rsid w:val="004B4198"/>
    <w:rsid w:val="004E35A8"/>
    <w:rsid w:val="004F38B8"/>
    <w:rsid w:val="004F4900"/>
    <w:rsid w:val="004F4A33"/>
    <w:rsid w:val="004F6A5F"/>
    <w:rsid w:val="0050031C"/>
    <w:rsid w:val="005007C1"/>
    <w:rsid w:val="00501A2A"/>
    <w:rsid w:val="0052189F"/>
    <w:rsid w:val="00526E28"/>
    <w:rsid w:val="00531461"/>
    <w:rsid w:val="00537419"/>
    <w:rsid w:val="00543C40"/>
    <w:rsid w:val="00545B3D"/>
    <w:rsid w:val="005813C3"/>
    <w:rsid w:val="00585FA1"/>
    <w:rsid w:val="005A2F98"/>
    <w:rsid w:val="005A4CC8"/>
    <w:rsid w:val="005C59C2"/>
    <w:rsid w:val="005E4279"/>
    <w:rsid w:val="005F1B06"/>
    <w:rsid w:val="005F701F"/>
    <w:rsid w:val="006013ED"/>
    <w:rsid w:val="00617B43"/>
    <w:rsid w:val="00631B30"/>
    <w:rsid w:val="00637DE5"/>
    <w:rsid w:val="00653D4C"/>
    <w:rsid w:val="006B2E5C"/>
    <w:rsid w:val="006D3300"/>
    <w:rsid w:val="006D43AC"/>
    <w:rsid w:val="006F38BB"/>
    <w:rsid w:val="00703204"/>
    <w:rsid w:val="007066E9"/>
    <w:rsid w:val="00713B30"/>
    <w:rsid w:val="00735B59"/>
    <w:rsid w:val="00744232"/>
    <w:rsid w:val="00746975"/>
    <w:rsid w:val="0076395A"/>
    <w:rsid w:val="00766125"/>
    <w:rsid w:val="00785F27"/>
    <w:rsid w:val="00797415"/>
    <w:rsid w:val="007A45EE"/>
    <w:rsid w:val="007A5D91"/>
    <w:rsid w:val="007A7DAA"/>
    <w:rsid w:val="007B0BD0"/>
    <w:rsid w:val="007B4B23"/>
    <w:rsid w:val="007B7D8C"/>
    <w:rsid w:val="007D1635"/>
    <w:rsid w:val="007D5ED5"/>
    <w:rsid w:val="00801542"/>
    <w:rsid w:val="00802739"/>
    <w:rsid w:val="00812FA6"/>
    <w:rsid w:val="00823F48"/>
    <w:rsid w:val="0085520F"/>
    <w:rsid w:val="008656CA"/>
    <w:rsid w:val="00872EC2"/>
    <w:rsid w:val="00876801"/>
    <w:rsid w:val="00891D21"/>
    <w:rsid w:val="00895598"/>
    <w:rsid w:val="008A0117"/>
    <w:rsid w:val="008A5766"/>
    <w:rsid w:val="008B1554"/>
    <w:rsid w:val="008C0646"/>
    <w:rsid w:val="008C0794"/>
    <w:rsid w:val="008C4BA1"/>
    <w:rsid w:val="008C5231"/>
    <w:rsid w:val="008D3C07"/>
    <w:rsid w:val="008D6596"/>
    <w:rsid w:val="00902402"/>
    <w:rsid w:val="00976B61"/>
    <w:rsid w:val="00987A99"/>
    <w:rsid w:val="0099701E"/>
    <w:rsid w:val="009A62B0"/>
    <w:rsid w:val="009B68A6"/>
    <w:rsid w:val="009C4B88"/>
    <w:rsid w:val="009E0DD0"/>
    <w:rsid w:val="00A1060F"/>
    <w:rsid w:val="00A1267D"/>
    <w:rsid w:val="00A23C08"/>
    <w:rsid w:val="00A31F84"/>
    <w:rsid w:val="00A33373"/>
    <w:rsid w:val="00A333F2"/>
    <w:rsid w:val="00A3514F"/>
    <w:rsid w:val="00A3545F"/>
    <w:rsid w:val="00A44245"/>
    <w:rsid w:val="00A47D2B"/>
    <w:rsid w:val="00A643E1"/>
    <w:rsid w:val="00A671DB"/>
    <w:rsid w:val="00A71CF2"/>
    <w:rsid w:val="00A72041"/>
    <w:rsid w:val="00A9552F"/>
    <w:rsid w:val="00A96A61"/>
    <w:rsid w:val="00AC410B"/>
    <w:rsid w:val="00B023ED"/>
    <w:rsid w:val="00B118DA"/>
    <w:rsid w:val="00B25D64"/>
    <w:rsid w:val="00B32DFE"/>
    <w:rsid w:val="00B374F5"/>
    <w:rsid w:val="00B50DF1"/>
    <w:rsid w:val="00B607DB"/>
    <w:rsid w:val="00B6488E"/>
    <w:rsid w:val="00BA4DA2"/>
    <w:rsid w:val="00BC1D6B"/>
    <w:rsid w:val="00BD5CCB"/>
    <w:rsid w:val="00BF75D2"/>
    <w:rsid w:val="00C04BB3"/>
    <w:rsid w:val="00C31E7D"/>
    <w:rsid w:val="00C507E7"/>
    <w:rsid w:val="00C521C1"/>
    <w:rsid w:val="00C576DB"/>
    <w:rsid w:val="00C63422"/>
    <w:rsid w:val="00C7636F"/>
    <w:rsid w:val="00CB28D7"/>
    <w:rsid w:val="00CE7149"/>
    <w:rsid w:val="00D05017"/>
    <w:rsid w:val="00D0624E"/>
    <w:rsid w:val="00D06A1D"/>
    <w:rsid w:val="00D173FF"/>
    <w:rsid w:val="00D17BBA"/>
    <w:rsid w:val="00D32593"/>
    <w:rsid w:val="00D44001"/>
    <w:rsid w:val="00D72D92"/>
    <w:rsid w:val="00DC0283"/>
    <w:rsid w:val="00DD7654"/>
    <w:rsid w:val="00E15F73"/>
    <w:rsid w:val="00E74DE3"/>
    <w:rsid w:val="00E82D06"/>
    <w:rsid w:val="00E958DB"/>
    <w:rsid w:val="00EA0E23"/>
    <w:rsid w:val="00EE5339"/>
    <w:rsid w:val="00EF7BE3"/>
    <w:rsid w:val="00F15816"/>
    <w:rsid w:val="00F2697C"/>
    <w:rsid w:val="00F302ED"/>
    <w:rsid w:val="00F33D38"/>
    <w:rsid w:val="00F638A3"/>
    <w:rsid w:val="00FB18AB"/>
    <w:rsid w:val="00FB42B6"/>
    <w:rsid w:val="00FC1171"/>
    <w:rsid w:val="00FE4929"/>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41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B4B23"/>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B4B23"/>
    <w:pPr>
      <w:keepNext/>
      <w:keepLines/>
      <w:numPr>
        <w:numId w:val="6"/>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5A2F98"/>
    <w:pPr>
      <w:numPr>
        <w:numId w:val="0"/>
      </w:numPr>
      <w:outlineLvl w:val="4"/>
    </w:pPr>
    <w:rPr>
      <w:szCs w:val="20"/>
      <w:lang w:val="ro-R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B4B23"/>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B4B23"/>
    <w:rPr>
      <w:rFonts w:ascii="Arial" w:eastAsia="Times New Roman" w:hAnsi="Arial" w:cs="Times New Roman"/>
      <w:b/>
      <w:bCs/>
      <w:iCs/>
      <w:szCs w:val="22"/>
      <w:lang w:val="en-US"/>
    </w:rPr>
  </w:style>
  <w:style w:type="character" w:customStyle="1" w:styleId="berschrift5Zchn">
    <w:name w:val="Überschrift 5 Zchn"/>
    <w:link w:val="berschrift5"/>
    <w:uiPriority w:val="9"/>
    <w:rsid w:val="005A2F98"/>
    <w:rPr>
      <w:rFonts w:ascii="Arial" w:eastAsia="Times New Roman" w:hAnsi="Arial" w:cs="Times New Roman"/>
      <w:b/>
      <w:bCs/>
      <w:iCs/>
      <w:lang w:val="ro-RO"/>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5A2F98"/>
    <w:pPr>
      <w:tabs>
        <w:tab w:val="left" w:pos="440"/>
        <w:tab w:val="right" w:leader="dot" w:pos="9062"/>
      </w:tabs>
      <w:spacing w:after="100"/>
    </w:pPr>
    <w:rPr>
      <w:b/>
      <w:bCs/>
      <w:noProof/>
      <w:lang w:val="ro-RO"/>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443D8A"/>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paragraph" w:customStyle="1" w:styleId="Listenabsatz1">
    <w:name w:val="Listenabsatz1"/>
    <w:basedOn w:val="Standard"/>
    <w:rsid w:val="003162AB"/>
    <w:pPr>
      <w:suppressAutoHyphens/>
      <w:spacing w:line="100" w:lineRule="atLeast"/>
      <w:jc w:val="left"/>
    </w:pPr>
    <w:rPr>
      <w:rFonts w:eastAsia="SimSun" w:cs="Mangal"/>
      <w:kern w:val="1"/>
      <w:szCs w:val="24"/>
      <w:lang w:val="de-DE" w:eastAsia="hi-IN" w:bidi="hi-IN"/>
    </w:rPr>
  </w:style>
  <w:style w:type="paragraph" w:customStyle="1" w:styleId="Funotentext1">
    <w:name w:val="Fußnotentext1"/>
    <w:basedOn w:val="Standard"/>
    <w:rsid w:val="003162AB"/>
    <w:pPr>
      <w:suppressAutoHyphens/>
      <w:spacing w:after="160" w:line="100" w:lineRule="atLeast"/>
      <w:jc w:val="left"/>
    </w:pPr>
    <w:rPr>
      <w:rFonts w:ascii="TheSans UHH" w:hAnsi="TheSans UHH" w:cs="Times New Roman"/>
      <w:kern w:val="1"/>
      <w:sz w:val="20"/>
      <w:szCs w:val="20"/>
      <w:lang w:val="de-DE" w:eastAsia="hi-IN" w:bidi="hi-IN"/>
    </w:rPr>
  </w:style>
  <w:style w:type="character" w:styleId="BesuchterHyperlink">
    <w:name w:val="FollowedHyperlink"/>
    <w:basedOn w:val="Absatz-Standardschriftart"/>
    <w:uiPriority w:val="99"/>
    <w:semiHidden/>
    <w:unhideWhenUsed/>
    <w:rsid w:val="00545B3D"/>
    <w:rPr>
      <w:color w:val="800080" w:themeColor="followedHyperlink"/>
      <w:u w:val="single"/>
    </w:rPr>
  </w:style>
  <w:style w:type="paragraph" w:customStyle="1" w:styleId="Listenabsatz2">
    <w:name w:val="Listenabsatz2"/>
    <w:basedOn w:val="Standard"/>
    <w:rsid w:val="00D05017"/>
    <w:pPr>
      <w:suppressAutoHyphens/>
      <w:jc w:val="left"/>
    </w:pPr>
    <w:rPr>
      <w:rFonts w:eastAsia="SimSun" w:cs="Mangal"/>
      <w:kern w:val="1"/>
      <w:szCs w:val="24"/>
      <w:lang w:val="de-DE"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B4B23"/>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B4B23"/>
    <w:pPr>
      <w:keepNext/>
      <w:keepLines/>
      <w:numPr>
        <w:numId w:val="6"/>
      </w:numPr>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5A2F98"/>
    <w:pPr>
      <w:numPr>
        <w:numId w:val="0"/>
      </w:numPr>
      <w:outlineLvl w:val="4"/>
    </w:pPr>
    <w:rPr>
      <w:szCs w:val="20"/>
      <w:lang w:val="ro-RO"/>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B4B23"/>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B4B23"/>
    <w:rPr>
      <w:rFonts w:ascii="Arial" w:eastAsia="Times New Roman" w:hAnsi="Arial" w:cs="Times New Roman"/>
      <w:b/>
      <w:bCs/>
      <w:iCs/>
      <w:szCs w:val="22"/>
      <w:lang w:val="en-US"/>
    </w:rPr>
  </w:style>
  <w:style w:type="character" w:customStyle="1" w:styleId="berschrift5Zchn">
    <w:name w:val="Überschrift 5 Zchn"/>
    <w:link w:val="berschrift5"/>
    <w:uiPriority w:val="9"/>
    <w:rsid w:val="005A2F98"/>
    <w:rPr>
      <w:rFonts w:ascii="Arial" w:eastAsia="Times New Roman" w:hAnsi="Arial" w:cs="Times New Roman"/>
      <w:b/>
      <w:bCs/>
      <w:iCs/>
      <w:lang w:val="ro-RO"/>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5A2F98"/>
    <w:pPr>
      <w:tabs>
        <w:tab w:val="left" w:pos="440"/>
        <w:tab w:val="right" w:leader="dot" w:pos="9062"/>
      </w:tabs>
      <w:spacing w:after="100"/>
    </w:pPr>
    <w:rPr>
      <w:b/>
      <w:bCs/>
      <w:noProof/>
      <w:lang w:val="ro-RO"/>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443D8A"/>
    <w:pPr>
      <w:tabs>
        <w:tab w:val="left" w:pos="880"/>
        <w:tab w:val="right" w:leader="dot" w:pos="9062"/>
      </w:tabs>
      <w:spacing w:after="100"/>
      <w:ind w:left="220"/>
    </w:pPr>
    <w:rPr>
      <w:b/>
      <w:bCs/>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paragraph" w:customStyle="1" w:styleId="Listenabsatz1">
    <w:name w:val="Listenabsatz1"/>
    <w:basedOn w:val="Standard"/>
    <w:rsid w:val="003162AB"/>
    <w:pPr>
      <w:suppressAutoHyphens/>
      <w:spacing w:line="100" w:lineRule="atLeast"/>
      <w:jc w:val="left"/>
    </w:pPr>
    <w:rPr>
      <w:rFonts w:eastAsia="SimSun" w:cs="Mangal"/>
      <w:kern w:val="1"/>
      <w:szCs w:val="24"/>
      <w:lang w:val="de-DE" w:eastAsia="hi-IN" w:bidi="hi-IN"/>
    </w:rPr>
  </w:style>
  <w:style w:type="paragraph" w:customStyle="1" w:styleId="Funotentext1">
    <w:name w:val="Fußnotentext1"/>
    <w:basedOn w:val="Standard"/>
    <w:rsid w:val="003162AB"/>
    <w:pPr>
      <w:suppressAutoHyphens/>
      <w:spacing w:after="160" w:line="100" w:lineRule="atLeast"/>
      <w:jc w:val="left"/>
    </w:pPr>
    <w:rPr>
      <w:rFonts w:ascii="TheSans UHH" w:hAnsi="TheSans UHH" w:cs="Times New Roman"/>
      <w:kern w:val="1"/>
      <w:sz w:val="20"/>
      <w:szCs w:val="20"/>
      <w:lang w:val="de-DE" w:eastAsia="hi-IN" w:bidi="hi-IN"/>
    </w:rPr>
  </w:style>
  <w:style w:type="character" w:styleId="BesuchterHyperlink">
    <w:name w:val="FollowedHyperlink"/>
    <w:basedOn w:val="Absatz-Standardschriftart"/>
    <w:uiPriority w:val="99"/>
    <w:semiHidden/>
    <w:unhideWhenUsed/>
    <w:rsid w:val="00545B3D"/>
    <w:rPr>
      <w:color w:val="800080" w:themeColor="followedHyperlink"/>
      <w:u w:val="single"/>
    </w:rPr>
  </w:style>
  <w:style w:type="paragraph" w:customStyle="1" w:styleId="Listenabsatz2">
    <w:name w:val="Listenabsatz2"/>
    <w:basedOn w:val="Standard"/>
    <w:rsid w:val="00D05017"/>
    <w:pPr>
      <w:suppressAutoHyphens/>
      <w:jc w:val="left"/>
    </w:pPr>
    <w:rPr>
      <w:rFonts w:eastAsia="SimSun" w:cs="Mangal"/>
      <w:kern w:val="1"/>
      <w:szCs w:val="24"/>
      <w:lang w:val="de-D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08_TiMMCO-Monitorizarea-Procesului_2010.ppt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08_TiMMCO-Monitorizarea-Procesului_2010.pptx" TargetMode="External"/><Relationship Id="rId10" Type="http://schemas.openxmlformats.org/officeDocument/2006/relationships/image" Target="media/image2.jpeg"/><Relationship Id="rId19" Type="http://schemas.openxmlformats.org/officeDocument/2006/relationships/hyperlink" Target="08_TiMMCO-Monitorizarea-Procesului_2010.pptx"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eader" Target="header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6A0E4-7854-4F16-A31B-BE2D22F9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1981</Words>
  <Characters>12482</Characters>
  <Application>Microsoft Office Word</Application>
  <DocSecurity>0</DocSecurity>
  <Lines>104</Lines>
  <Paragraphs>28</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Introduction: Foundations of Mediation and Training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14435</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Foundations of Mediation and Training</dc:title>
  <dc:creator>Reviewer</dc:creator>
  <cp:lastModifiedBy>Reviewer</cp:lastModifiedBy>
  <cp:revision>2</cp:revision>
  <cp:lastPrinted>2014-03-03T17:21:00Z</cp:lastPrinted>
  <dcterms:created xsi:type="dcterms:W3CDTF">2014-07-26T21:04:00Z</dcterms:created>
  <dcterms:modified xsi:type="dcterms:W3CDTF">2014-07-26T21:04:00Z</dcterms:modified>
</cp:coreProperties>
</file>